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2D" w:rsidRDefault="00FC2D2D" w:rsidP="00FC2D2D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B25DA1" w:rsidRDefault="00B25DA1" w:rsidP="00FC2D2D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FC2D2D" w:rsidRDefault="00FC2D2D" w:rsidP="00FC2D2D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B25DA1" w:rsidRDefault="00B25DA1" w:rsidP="00FC2D2D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FC2D2D" w:rsidRDefault="00FC2D2D" w:rsidP="00FC2D2D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B25DA1" w:rsidRDefault="00B25DA1" w:rsidP="00FC2D2D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B25DA1" w:rsidRDefault="00B25DA1" w:rsidP="00FC2D2D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B25DA1" w:rsidRDefault="00B25DA1" w:rsidP="00FC2D2D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FC2D2D" w:rsidRDefault="00FC2D2D" w:rsidP="00FC2D2D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Architektura danych</w:t>
      </w:r>
    </w:p>
    <w:p w:rsidR="00FC2D2D" w:rsidRDefault="00FC2D2D" w:rsidP="00FC2D2D">
      <w:r w:rsidRPr="00AC6E06">
        <w:br w:type="page"/>
      </w:r>
    </w:p>
    <w:p w:rsidR="00FC2D2D" w:rsidRDefault="00FC2D2D" w:rsidP="00FC2D2D">
      <w:r>
        <w:rPr>
          <w:b/>
        </w:rPr>
        <w:lastRenderedPageBreak/>
        <w:t>Historia zmian</w:t>
      </w:r>
    </w:p>
    <w:tbl>
      <w:tblPr>
        <w:tblStyle w:val="TableNormal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169"/>
        <w:gridCol w:w="1769"/>
        <w:gridCol w:w="3746"/>
        <w:gridCol w:w="1387"/>
        <w:gridCol w:w="1059"/>
      </w:tblGrid>
      <w:tr w:rsidR="00B25DA1" w:rsidRPr="00B25DA1" w:rsidTr="00B25DA1">
        <w:tc>
          <w:tcPr>
            <w:tcW w:w="0" w:type="auto"/>
            <w:shd w:val="clear" w:color="auto" w:fill="7F7F7F" w:themeFill="text1" w:themeFillTint="80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Pr="00B25DA1" w:rsidRDefault="00FC2D2D" w:rsidP="00FC2D2D">
            <w:pPr>
              <w:rPr>
                <w:b/>
                <w:color w:val="FFFFFF" w:themeColor="background1"/>
                <w:szCs w:val="20"/>
              </w:rPr>
            </w:pPr>
            <w:r w:rsidRPr="00B25DA1">
              <w:rPr>
                <w:b/>
                <w:color w:val="FFFFFF" w:themeColor="background1"/>
                <w:szCs w:val="20"/>
              </w:rPr>
              <w:t>Wersja</w:t>
            </w:r>
          </w:p>
        </w:tc>
        <w:tc>
          <w:tcPr>
            <w:tcW w:w="0" w:type="auto"/>
            <w:shd w:val="clear" w:color="auto" w:fill="7F7F7F" w:themeFill="text1" w:themeFillTint="80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Pr="00B25DA1" w:rsidRDefault="00FC2D2D" w:rsidP="00FC2D2D">
            <w:pPr>
              <w:rPr>
                <w:b/>
                <w:color w:val="FFFFFF" w:themeColor="background1"/>
                <w:szCs w:val="20"/>
              </w:rPr>
            </w:pPr>
            <w:r w:rsidRPr="00B25DA1">
              <w:rPr>
                <w:b/>
                <w:color w:val="FFFFFF" w:themeColor="background1"/>
                <w:szCs w:val="20"/>
              </w:rPr>
              <w:t>Data</w:t>
            </w:r>
          </w:p>
        </w:tc>
        <w:tc>
          <w:tcPr>
            <w:tcW w:w="0" w:type="auto"/>
            <w:shd w:val="clear" w:color="auto" w:fill="7F7F7F" w:themeFill="text1" w:themeFillTint="80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Pr="00B25DA1" w:rsidRDefault="00FC2D2D" w:rsidP="00FC2D2D">
            <w:pPr>
              <w:rPr>
                <w:b/>
                <w:color w:val="FFFFFF" w:themeColor="background1"/>
                <w:szCs w:val="20"/>
              </w:rPr>
            </w:pPr>
            <w:r w:rsidRPr="00B25DA1">
              <w:rPr>
                <w:b/>
                <w:color w:val="FFFFFF" w:themeColor="background1"/>
                <w:szCs w:val="20"/>
              </w:rPr>
              <w:t>Opis</w:t>
            </w:r>
          </w:p>
        </w:tc>
        <w:tc>
          <w:tcPr>
            <w:tcW w:w="0" w:type="auto"/>
            <w:shd w:val="clear" w:color="auto" w:fill="7F7F7F" w:themeFill="text1" w:themeFillTint="80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Pr="00B25DA1" w:rsidRDefault="00FC2D2D" w:rsidP="00FC2D2D">
            <w:pPr>
              <w:rPr>
                <w:b/>
                <w:color w:val="FFFFFF" w:themeColor="background1"/>
                <w:szCs w:val="20"/>
              </w:rPr>
            </w:pPr>
            <w:r w:rsidRPr="00B25DA1">
              <w:rPr>
                <w:b/>
                <w:color w:val="FFFFFF" w:themeColor="background1"/>
                <w:szCs w:val="20"/>
              </w:rPr>
              <w:t>Autor</w:t>
            </w:r>
          </w:p>
        </w:tc>
        <w:tc>
          <w:tcPr>
            <w:tcW w:w="0" w:type="auto"/>
            <w:shd w:val="clear" w:color="auto" w:fill="7F7F7F" w:themeFill="text1" w:themeFillTint="80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Pr="00B25DA1" w:rsidRDefault="00FC2D2D" w:rsidP="00FC2D2D">
            <w:pPr>
              <w:rPr>
                <w:b/>
                <w:color w:val="FFFFFF" w:themeColor="background1"/>
                <w:szCs w:val="20"/>
              </w:rPr>
            </w:pPr>
            <w:r w:rsidRPr="00B25DA1">
              <w:rPr>
                <w:b/>
                <w:color w:val="FFFFFF" w:themeColor="background1"/>
                <w:szCs w:val="20"/>
              </w:rPr>
              <w:t>Uwagi</w:t>
            </w:r>
          </w:p>
        </w:tc>
      </w:tr>
      <w:tr w:rsidR="00FC2D2D" w:rsidTr="00B25DA1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  <w:r>
              <w:rPr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  <w:r>
              <w:rPr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  <w:r>
              <w:rPr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890538" w:rsidP="00FC2D2D">
            <w:pPr>
              <w:rPr>
                <w:rStyle w:val="Hipercze"/>
                <w:szCs w:val="20"/>
              </w:rPr>
            </w:pPr>
            <w:hyperlink r:id="rId8" w:history="1">
              <w:r w:rsidR="00FC2D2D">
                <w:rPr>
                  <w:rStyle w:val="Hipercze"/>
                  <w:szCs w:val="20"/>
                </w:rPr>
                <w:t>AMG.net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</w:p>
        </w:tc>
      </w:tr>
      <w:tr w:rsidR="00FC2D2D" w:rsidTr="00B25DA1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  <w:r>
              <w:rPr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  <w:r>
              <w:rPr>
                <w:szCs w:val="20"/>
              </w:rPr>
              <w:t>2015-12-10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  <w:r>
              <w:rPr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  <w:r>
              <w:rPr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</w:p>
        </w:tc>
      </w:tr>
      <w:tr w:rsidR="00FC2D2D" w:rsidTr="00B25DA1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C2D2D" w:rsidRDefault="00FC2D2D" w:rsidP="00FC2D2D">
            <w:pPr>
              <w:rPr>
                <w:szCs w:val="20"/>
              </w:rPr>
            </w:pPr>
          </w:p>
        </w:tc>
      </w:tr>
    </w:tbl>
    <w:p w:rsidR="00FC2D2D" w:rsidRPr="00AC6E06" w:rsidRDefault="00FC2D2D" w:rsidP="00FC2D2D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</w:rPr>
      </w:sdtEndPr>
      <w:sdtContent>
        <w:p w:rsidR="00FC2D2D" w:rsidRPr="00432737" w:rsidRDefault="00FC2D2D" w:rsidP="00FC2D2D">
          <w:pPr>
            <w:pStyle w:val="Nagwekspisutreci"/>
            <w:rPr>
              <w:rFonts w:ascii="Arial" w:hAnsi="Arial" w:cs="Arial"/>
              <w:color w:val="auto"/>
            </w:rPr>
          </w:pPr>
          <w:r w:rsidRPr="00432737">
            <w:rPr>
              <w:rFonts w:ascii="Arial" w:hAnsi="Arial" w:cs="Arial"/>
              <w:color w:val="auto"/>
            </w:rPr>
            <w:t>Spis treści</w:t>
          </w:r>
        </w:p>
        <w:p w:rsidR="00432737" w:rsidRDefault="00FC2D2D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8124519" w:history="1">
            <w:r w:rsidR="00432737" w:rsidRPr="00AC1715">
              <w:rPr>
                <w:rStyle w:val="Hipercze"/>
                <w:noProof/>
              </w:rPr>
              <w:t>1.</w:t>
            </w:r>
            <w:r w:rsidR="00432737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noProof/>
              </w:rPr>
              <w:t>Wstęp</w:t>
            </w:r>
            <w:r w:rsidR="00432737">
              <w:rPr>
                <w:noProof/>
                <w:webHidden/>
              </w:rPr>
              <w:tab/>
            </w:r>
            <w:r w:rsidR="00432737">
              <w:rPr>
                <w:noProof/>
                <w:webHidden/>
              </w:rPr>
              <w:fldChar w:fldCharType="begin"/>
            </w:r>
            <w:r w:rsidR="00432737">
              <w:rPr>
                <w:noProof/>
                <w:webHidden/>
              </w:rPr>
              <w:instrText xml:space="preserve"> PAGEREF _Toc438124519 \h </w:instrText>
            </w:r>
            <w:r w:rsidR="00432737">
              <w:rPr>
                <w:noProof/>
                <w:webHidden/>
              </w:rPr>
            </w:r>
            <w:r w:rsidR="00432737">
              <w:rPr>
                <w:noProof/>
                <w:webHidden/>
              </w:rPr>
              <w:fldChar w:fldCharType="separate"/>
            </w:r>
            <w:r w:rsidR="00432737">
              <w:rPr>
                <w:noProof/>
                <w:webHidden/>
              </w:rPr>
              <w:t>10</w:t>
            </w:r>
            <w:r w:rsidR="00432737">
              <w:rPr>
                <w:noProof/>
                <w:webHidden/>
              </w:rPr>
              <w:fldChar w:fldCharType="end"/>
            </w:r>
          </w:hyperlink>
        </w:p>
        <w:p w:rsidR="00432737" w:rsidRDefault="00890538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8124520" w:history="1">
            <w:r w:rsidR="00432737" w:rsidRPr="00AC1715">
              <w:rPr>
                <w:rStyle w:val="Hipercze"/>
                <w:noProof/>
                <w:u w:color="000000"/>
                <w:lang w:val="en-US"/>
              </w:rPr>
              <w:t>2.</w:t>
            </w:r>
            <w:r w:rsidR="00432737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noProof/>
                <w:u w:color="000000"/>
                <w:lang w:val="en-US"/>
              </w:rPr>
              <w:t>Tabele podstawowe</w:t>
            </w:r>
            <w:r w:rsidR="00432737">
              <w:rPr>
                <w:noProof/>
                <w:webHidden/>
              </w:rPr>
              <w:tab/>
            </w:r>
            <w:r w:rsidR="00432737">
              <w:rPr>
                <w:noProof/>
                <w:webHidden/>
              </w:rPr>
              <w:fldChar w:fldCharType="begin"/>
            </w:r>
            <w:r w:rsidR="00432737">
              <w:rPr>
                <w:noProof/>
                <w:webHidden/>
              </w:rPr>
              <w:instrText xml:space="preserve"> PAGEREF _Toc438124520 \h </w:instrText>
            </w:r>
            <w:r w:rsidR="00432737">
              <w:rPr>
                <w:noProof/>
                <w:webHidden/>
              </w:rPr>
            </w:r>
            <w:r w:rsidR="00432737">
              <w:rPr>
                <w:noProof/>
                <w:webHidden/>
              </w:rPr>
              <w:fldChar w:fldCharType="separate"/>
            </w:r>
            <w:r w:rsidR="00432737">
              <w:rPr>
                <w:noProof/>
                <w:webHidden/>
              </w:rPr>
              <w:t>10</w:t>
            </w:r>
            <w:r w:rsidR="00432737">
              <w:rPr>
                <w:noProof/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21" w:history="1">
            <w:r w:rsidR="00432737" w:rsidRPr="00AC1715">
              <w:rPr>
                <w:rStyle w:val="Hipercze"/>
              </w:rPr>
              <w:t>2.1.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</w:rPr>
              <w:t>Najważniejsze tabele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2" w:history="1">
            <w:r w:rsidR="00432737" w:rsidRPr="00AC1715">
              <w:rPr>
                <w:rStyle w:val="Hipercze"/>
              </w:rPr>
              <w:t>2.1.1.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</w:rPr>
              <w:t>Dokumenty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3" w:history="1">
            <w:r w:rsidR="00432737" w:rsidRPr="00AC1715">
              <w:rPr>
                <w:rStyle w:val="Hipercze"/>
                <w:u w:color="000000"/>
                <w:lang w:val="en-US"/>
              </w:rPr>
              <w:t>2.1.2.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Grupa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4" w:history="1">
            <w:r w:rsidR="00432737" w:rsidRPr="00AC1715">
              <w:rPr>
                <w:rStyle w:val="Hipercze"/>
                <w:u w:color="000000"/>
                <w:lang w:val="en-US"/>
              </w:rPr>
              <w:t>2.1.3.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Imprezy masowe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5" w:history="1">
            <w:r w:rsidR="00432737" w:rsidRPr="00AC1715">
              <w:rPr>
                <w:rStyle w:val="Hipercze"/>
                <w:u w:color="000000"/>
                <w:lang w:val="en-US"/>
              </w:rPr>
              <w:t>2.1.4.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Karta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6" w:history="1">
            <w:r w:rsidR="00432737" w:rsidRPr="00AC1715">
              <w:rPr>
                <w:rStyle w:val="Hipercze"/>
                <w:u w:color="000000"/>
                <w:lang w:val="en-US"/>
              </w:rPr>
              <w:t>2.1.5.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Klient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7" w:history="1">
            <w:r w:rsidR="00432737" w:rsidRPr="00AC1715">
              <w:rPr>
                <w:rStyle w:val="Hipercze"/>
                <w:u w:color="000000"/>
                <w:lang w:val="en-US"/>
              </w:rPr>
              <w:t>2.1.6.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Kontrole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61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8" w:history="1">
            <w:r w:rsidR="00432737" w:rsidRPr="00AC1715">
              <w:rPr>
                <w:rStyle w:val="Hipercze"/>
                <w:u w:color="000000"/>
                <w:lang w:val="en-US"/>
              </w:rPr>
              <w:t>2.1.7.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Operator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64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29" w:history="1">
            <w:r w:rsidR="00432737" w:rsidRPr="00AC1715">
              <w:rPr>
                <w:rStyle w:val="Hipercze"/>
                <w:u w:color="000000"/>
                <w:lang w:val="en-US"/>
              </w:rPr>
              <w:t>2.1.8.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Opłaty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_Toc438124529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76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0" w:history="1">
            <w:r w:rsidR="00432737" w:rsidRPr="00AC1715">
              <w:rPr>
                <w:rStyle w:val="Hipercze"/>
                <w:u w:color="000000"/>
                <w:lang w:val="en-US"/>
              </w:rPr>
              <w:t>2.1.9.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Parkingi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78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1" w:history="1">
            <w:r w:rsidR="00432737" w:rsidRPr="00AC1715">
              <w:rPr>
                <w:rStyle w:val="Hipercze"/>
                <w:u w:color="000000"/>
                <w:lang w:val="en-US"/>
              </w:rPr>
              <w:t>2.1.10.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Pracownik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86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2" w:history="1">
            <w:r w:rsidR="00432737" w:rsidRPr="00AC1715">
              <w:rPr>
                <w:rStyle w:val="Hipercze"/>
                <w:u w:color="000000"/>
                <w:lang w:val="en-US"/>
              </w:rPr>
              <w:t>2.1.11.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Produkt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96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3" w:history="1">
            <w:r w:rsidR="00432737" w:rsidRPr="00AC1715">
              <w:rPr>
                <w:rStyle w:val="Hipercze"/>
                <w:u w:color="000000"/>
                <w:lang w:val="en-US"/>
              </w:rPr>
              <w:t>2.1.12.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Program lojalnosciowy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116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4" w:history="1">
            <w:r w:rsidR="00432737" w:rsidRPr="00AC1715">
              <w:rPr>
                <w:rStyle w:val="Hipercze"/>
                <w:u w:color="000000"/>
                <w:lang w:val="en-US"/>
              </w:rPr>
              <w:t>2.1.13.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Przewozy regionalne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127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5" w:history="1">
            <w:r w:rsidR="00432737" w:rsidRPr="00AC1715">
              <w:rPr>
                <w:rStyle w:val="Hipercze"/>
                <w:u w:color="000000"/>
                <w:lang w:val="en-US"/>
              </w:rPr>
              <w:t>2.1.14.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Punkt sprzedazy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134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6" w:history="1">
            <w:r w:rsidR="00432737" w:rsidRPr="00AC1715">
              <w:rPr>
                <w:rStyle w:val="Hipercze"/>
                <w:u w:color="000000"/>
                <w:lang w:val="en-US"/>
              </w:rPr>
              <w:t>2.1.15.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Reklamacje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138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7" w:history="1">
            <w:r w:rsidR="00432737" w:rsidRPr="00AC1715">
              <w:rPr>
                <w:rStyle w:val="Hipercze"/>
                <w:u w:color="000000"/>
                <w:lang w:val="en-US"/>
              </w:rPr>
              <w:t>2.1.16.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Rozliczenia transakcji (Transaction Clearance)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146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8" w:history="1">
            <w:r w:rsidR="00432737" w:rsidRPr="00AC1715">
              <w:rPr>
                <w:rStyle w:val="Hipercze"/>
                <w:u w:color="000000"/>
                <w:lang w:val="en-US"/>
              </w:rPr>
              <w:t>2.1.17.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Strefa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155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39" w:history="1">
            <w:r w:rsidR="00432737" w:rsidRPr="00AC1715">
              <w:rPr>
                <w:rStyle w:val="Hipercze"/>
                <w:u w:color="000000"/>
                <w:lang w:val="en-US"/>
              </w:rPr>
              <w:t>2.1.18.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Taryfa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_Toc438124539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159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0" w:history="1">
            <w:r w:rsidR="00432737" w:rsidRPr="00AC1715">
              <w:rPr>
                <w:rStyle w:val="Hipercze"/>
                <w:u w:color="000000"/>
                <w:lang w:val="en-US"/>
              </w:rPr>
              <w:t>2.1.19.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Transakcje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166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1" w:history="1">
            <w:r w:rsidR="00432737" w:rsidRPr="00AC1715">
              <w:rPr>
                <w:rStyle w:val="Hipercze"/>
                <w:u w:color="000000"/>
                <w:lang w:val="en-US"/>
              </w:rPr>
              <w:t>2.1.20.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Urzadzenia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188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42" w:history="1">
            <w:r w:rsidR="00432737" w:rsidRPr="00AC1715">
              <w:rPr>
                <w:rStyle w:val="Hipercze"/>
                <w:u w:color="000000"/>
                <w:lang w:val="en-US"/>
              </w:rPr>
              <w:t>2.2.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Administracja i bezpieczenstwo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197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3" w:history="1">
            <w:r w:rsidR="00432737" w:rsidRPr="00AC1715">
              <w:rPr>
                <w:rStyle w:val="Hipercze"/>
                <w:u w:color="000000"/>
                <w:lang w:val="en-US"/>
              </w:rPr>
              <w:t>2.2.1.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"logevent"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197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4" w:history="1">
            <w:r w:rsidR="00432737" w:rsidRPr="00AC1715">
              <w:rPr>
                <w:rStyle w:val="Hipercze"/>
                <w:u w:color="000000"/>
                <w:lang w:val="en-US"/>
              </w:rPr>
              <w:t>2.2.2.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"opuser"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198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5" w:history="1">
            <w:r w:rsidR="00432737" w:rsidRPr="00AC1715">
              <w:rPr>
                <w:rStyle w:val="Hipercze"/>
                <w:u w:color="000000"/>
                <w:lang w:val="en-US"/>
              </w:rPr>
              <w:t>2.2.3.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"useraccessright"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200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6" w:history="1">
            <w:r w:rsidR="00432737" w:rsidRPr="00AC1715">
              <w:rPr>
                <w:rStyle w:val="Hipercze"/>
                <w:u w:color="000000"/>
                <w:lang w:val="en-US"/>
              </w:rPr>
              <w:t>2.2.4.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"useraction"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201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7" w:history="1">
            <w:r w:rsidR="00432737" w:rsidRPr="00AC1715">
              <w:rPr>
                <w:rStyle w:val="Hipercze"/>
                <w:u w:color="000000"/>
                <w:lang w:val="en-US"/>
              </w:rPr>
              <w:t>2.2.5.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"userrole"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202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48" w:history="1">
            <w:r w:rsidR="00432737" w:rsidRPr="00AC1715">
              <w:rPr>
                <w:rStyle w:val="Hipercze"/>
                <w:u w:color="000000"/>
                <w:lang w:val="en-US"/>
              </w:rPr>
              <w:t>2.3.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MKA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203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49" w:history="1">
            <w:r w:rsidR="00432737" w:rsidRPr="00AC1715">
              <w:rPr>
                <w:rStyle w:val="Hipercze"/>
                <w:u w:color="000000"/>
                <w:lang w:val="en-US"/>
              </w:rPr>
              <w:t>2.3.1.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SKA - Szybka Kolej Aglomeracyjna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_Toc438124549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203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50" w:history="1">
            <w:r w:rsidR="00432737" w:rsidRPr="00AC1715">
              <w:rPr>
                <w:rStyle w:val="Hipercze"/>
                <w:u w:color="000000"/>
                <w:lang w:val="en-US"/>
              </w:rPr>
              <w:t>2.4.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Ogólne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1" w:history="1">
            <w:r w:rsidR="00432737" w:rsidRPr="00AC1715">
              <w:rPr>
                <w:rStyle w:val="Hipercze"/>
                <w:u w:color="000000"/>
                <w:lang w:val="en-US"/>
              </w:rPr>
              <w:t>2.4.1.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"catalog"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2" w:history="1">
            <w:r w:rsidR="00432737" w:rsidRPr="00AC1715">
              <w:rPr>
                <w:rStyle w:val="Hipercze"/>
                <w:u w:color="000000"/>
                <w:lang w:val="en-US"/>
              </w:rPr>
              <w:t>2.4.2.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"currency"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53" w:history="1">
            <w:r w:rsidR="00432737" w:rsidRPr="00AC1715">
              <w:rPr>
                <w:rStyle w:val="Hipercze"/>
                <w:u w:color="000000"/>
                <w:lang w:val="en-US"/>
              </w:rPr>
              <w:t>2.5.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Parametry systemowe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4" w:history="1">
            <w:r w:rsidR="00432737" w:rsidRPr="00AC1715">
              <w:rPr>
                <w:rStyle w:val="Hipercze"/>
                <w:u w:color="000000"/>
                <w:lang w:val="en-US"/>
              </w:rPr>
              <w:t>2.5.1.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"spcard"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5" w:history="1">
            <w:r w:rsidR="00432737" w:rsidRPr="00AC1715">
              <w:rPr>
                <w:rStyle w:val="Hipercze"/>
                <w:u w:color="000000"/>
                <w:lang w:val="en-US"/>
              </w:rPr>
              <w:t>2.5.2.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"spesbparameters"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6" w:history="1">
            <w:r w:rsidR="00432737" w:rsidRPr="00AC1715">
              <w:rPr>
                <w:rStyle w:val="Hipercze"/>
                <w:u w:color="000000"/>
                <w:lang w:val="en-US"/>
              </w:rPr>
              <w:t>2.5.3.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"sployaltyprogram"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7" w:history="1">
            <w:r w:rsidR="00432737" w:rsidRPr="00AC1715">
              <w:rPr>
                <w:rStyle w:val="Hipercze"/>
                <w:u w:color="000000"/>
                <w:lang w:val="en-US"/>
              </w:rPr>
              <w:t>2.5.4.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"spmcplsparameters"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219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8" w:history="1">
            <w:r w:rsidR="00432737" w:rsidRPr="00AC1715">
              <w:rPr>
                <w:rStyle w:val="Hipercze"/>
                <w:u w:color="000000"/>
                <w:lang w:val="en-US"/>
              </w:rPr>
              <w:t>2.5.5.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"spmonitor"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59" w:history="1">
            <w:r w:rsidR="00432737" w:rsidRPr="00AC1715">
              <w:rPr>
                <w:rStyle w:val="Hipercze"/>
                <w:u w:color="000000"/>
                <w:lang w:val="en-US"/>
              </w:rPr>
              <w:t>2.5.6.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"spnotifications"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_Toc438124559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0" w:history="1">
            <w:r w:rsidR="00432737" w:rsidRPr="00AC1715">
              <w:rPr>
                <w:rStyle w:val="Hipercze"/>
                <w:u w:color="000000"/>
                <w:lang w:val="en-US"/>
              </w:rPr>
              <w:t>2.5.7.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"sppayments"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1" w:history="1">
            <w:r w:rsidR="00432737" w:rsidRPr="00AC1715">
              <w:rPr>
                <w:rStyle w:val="Hipercze"/>
                <w:u w:color="000000"/>
                <w:lang w:val="en-US"/>
              </w:rPr>
              <w:t>2.5.8.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"spsale"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2" w:history="1">
            <w:r w:rsidR="00432737" w:rsidRPr="00AC1715">
              <w:rPr>
                <w:rStyle w:val="Hipercze"/>
                <w:u w:color="000000"/>
                <w:lang w:val="en-US"/>
              </w:rPr>
              <w:t>2.5.9.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"spstorage"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3" w:history="1">
            <w:r w:rsidR="00432737" w:rsidRPr="00AC1715">
              <w:rPr>
                <w:rStyle w:val="Hipercze"/>
                <w:u w:color="000000"/>
                <w:lang w:val="en-US"/>
              </w:rPr>
              <w:t>2.5.10.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"spsystem"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4" w:history="1">
            <w:r w:rsidR="00432737" w:rsidRPr="00AC1715">
              <w:rPr>
                <w:rStyle w:val="Hipercze"/>
                <w:u w:color="000000"/>
                <w:lang w:val="en-US"/>
              </w:rPr>
              <w:t>2.5.11.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"sptariff"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5" w:history="1">
            <w:r w:rsidR="00432737" w:rsidRPr="00AC1715">
              <w:rPr>
                <w:rStyle w:val="Hipercze"/>
                <w:u w:color="000000"/>
                <w:lang w:val="en-US"/>
              </w:rPr>
              <w:t>2.5.12.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"spterminalparameters"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229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66" w:history="1">
            <w:r w:rsidR="00432737" w:rsidRPr="00AC1715">
              <w:rPr>
                <w:rStyle w:val="Hipercze"/>
                <w:u w:color="000000"/>
                <w:lang w:val="en-US"/>
              </w:rPr>
              <w:t>2.6.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Poczta i powiadomienia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7" w:history="1">
            <w:r w:rsidR="00432737" w:rsidRPr="00AC1715">
              <w:rPr>
                <w:rStyle w:val="Hipercze"/>
                <w:u w:color="000000"/>
                <w:lang w:val="en-US"/>
              </w:rPr>
              <w:t>2.6.1.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"mail"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8" w:history="1">
            <w:r w:rsidR="00432737" w:rsidRPr="00AC1715">
              <w:rPr>
                <w:rStyle w:val="Hipercze"/>
                <w:u w:color="000000"/>
                <w:lang w:val="en-US"/>
              </w:rPr>
              <w:t>2.6.2.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"mailsendingresult"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69" w:history="1">
            <w:r w:rsidR="00432737" w:rsidRPr="00AC1715">
              <w:rPr>
                <w:rStyle w:val="Hipercze"/>
                <w:u w:color="000000"/>
                <w:lang w:val="en-US"/>
              </w:rPr>
              <w:t>2.6.3.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"notifications"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_Toc438124569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0" w:history="1">
            <w:r w:rsidR="00432737" w:rsidRPr="00AC1715">
              <w:rPr>
                <w:rStyle w:val="Hipercze"/>
                <w:u w:color="000000"/>
                <w:lang w:val="en-US"/>
              </w:rPr>
              <w:t>2.6.4.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"notificationsendingresult"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71" w:history="1">
            <w:r w:rsidR="00432737" w:rsidRPr="00AC1715">
              <w:rPr>
                <w:rStyle w:val="Hipercze"/>
                <w:u w:color="000000"/>
                <w:lang w:val="en-US"/>
              </w:rPr>
              <w:t>2.7.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SOP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2" w:history="1">
            <w:r w:rsidR="00432737" w:rsidRPr="00AC1715">
              <w:rPr>
                <w:rStyle w:val="Hipercze"/>
                <w:u w:color="000000"/>
                <w:lang w:val="en-US"/>
              </w:rPr>
              <w:t>2.7.1.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"webtoken"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73" w:history="1">
            <w:r w:rsidR="00432737" w:rsidRPr="00AC1715">
              <w:rPr>
                <w:rStyle w:val="Hipercze"/>
                <w:u w:color="000000"/>
                <w:lang w:val="en-US"/>
              </w:rPr>
              <w:t>2.8.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Slowniki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4" w:history="1">
            <w:r w:rsidR="00432737" w:rsidRPr="00AC1715">
              <w:rPr>
                <w:rStyle w:val="Hipercze"/>
                <w:u w:color="000000"/>
                <w:lang w:val="en-US"/>
              </w:rPr>
              <w:t>2.8.1.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"dctbollard"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5" w:history="1">
            <w:r w:rsidR="00432737" w:rsidRPr="00AC1715">
              <w:rPr>
                <w:rStyle w:val="Hipercze"/>
                <w:u w:color="000000"/>
                <w:lang w:val="en-US"/>
              </w:rPr>
              <w:t>2.8.2.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"dctbollard_dctline"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6" w:history="1">
            <w:r w:rsidR="00432737" w:rsidRPr="00AC1715">
              <w:rPr>
                <w:rStyle w:val="Hipercze"/>
                <w:u w:color="000000"/>
                <w:lang w:val="en-US"/>
              </w:rPr>
              <w:t>2.8.3.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"dctconnectionpoint"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7" w:history="1">
            <w:r w:rsidR="00432737" w:rsidRPr="00AC1715">
              <w:rPr>
                <w:rStyle w:val="Hipercze"/>
                <w:u w:color="000000"/>
                <w:lang w:val="en-US"/>
              </w:rPr>
              <w:t>2.8.4.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"dctdictionary"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239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8" w:history="1">
            <w:r w:rsidR="00432737" w:rsidRPr="00AC1715">
              <w:rPr>
                <w:rStyle w:val="Hipercze"/>
                <w:u w:color="000000"/>
                <w:lang w:val="en-US"/>
              </w:rPr>
              <w:t>2.8.5.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"dctline"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79" w:history="1">
            <w:r w:rsidR="00432737" w:rsidRPr="00AC1715">
              <w:rPr>
                <w:rStyle w:val="Hipercze"/>
                <w:u w:color="000000"/>
                <w:lang w:val="en-US"/>
              </w:rPr>
              <w:t>2.8.6.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"dctlinetype"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_Toc438124579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0" w:history="1">
            <w:r w:rsidR="00432737" w:rsidRPr="00AC1715">
              <w:rPr>
                <w:rStyle w:val="Hipercze"/>
                <w:u w:color="000000"/>
                <w:lang w:val="en-US"/>
              </w:rPr>
              <w:t>2.8.7.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"dctlinetype_accessrights"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1" w:history="1">
            <w:r w:rsidR="00432737" w:rsidRPr="00AC1715">
              <w:rPr>
                <w:rStyle w:val="Hipercze"/>
                <w:u w:color="000000"/>
                <w:lang w:val="en-US"/>
              </w:rPr>
              <w:t>2.8.8.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"dctoperator"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2" w:history="1">
            <w:r w:rsidR="00432737" w:rsidRPr="00AC1715">
              <w:rPr>
                <w:rStyle w:val="Hipercze"/>
                <w:u w:color="000000"/>
                <w:lang w:val="en-US"/>
              </w:rPr>
              <w:t>2.8.9.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"dctregion"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3" w:history="1">
            <w:r w:rsidR="00432737" w:rsidRPr="00AC1715">
              <w:rPr>
                <w:rStyle w:val="Hipercze"/>
                <w:u w:color="000000"/>
                <w:lang w:val="en-US"/>
              </w:rPr>
              <w:t>2.8.10.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"dctregion_dctstoppoint"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4" w:history="1">
            <w:r w:rsidR="00432737" w:rsidRPr="00AC1715">
              <w:rPr>
                <w:rStyle w:val="Hipercze"/>
                <w:u w:color="000000"/>
                <w:lang w:val="en-US"/>
              </w:rPr>
              <w:t>2.8.11.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"dctstoppoint"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5" w:history="1">
            <w:r w:rsidR="00432737" w:rsidRPr="00AC1715">
              <w:rPr>
                <w:rStyle w:val="Hipercze"/>
                <w:u w:color="000000"/>
                <w:lang w:val="en-US"/>
              </w:rPr>
              <w:t>2.8.12.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"dctstoppointconnection"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6" w:history="1">
            <w:r w:rsidR="00432737" w:rsidRPr="00AC1715">
              <w:rPr>
                <w:rStyle w:val="Hipercze"/>
                <w:u w:color="000000"/>
                <w:lang w:val="en-US"/>
              </w:rPr>
              <w:t>2.8.13.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"dctstoppointconnection_dctconnectionpoint"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87" w:history="1">
            <w:r w:rsidR="00432737" w:rsidRPr="00AC1715">
              <w:rPr>
                <w:rStyle w:val="Hipercze"/>
                <w:u w:color="000000"/>
                <w:lang w:val="en-US"/>
              </w:rPr>
              <w:t>2.9.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SmartCity Internal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8" w:history="1">
            <w:r w:rsidR="00432737" w:rsidRPr="00AC1715">
              <w:rPr>
                <w:rStyle w:val="Hipercze"/>
                <w:u w:color="000000"/>
                <w:lang w:val="en-US"/>
              </w:rPr>
              <w:t>2.9.1.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"sequenceholder"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249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89" w:history="1">
            <w:r w:rsidR="00432737" w:rsidRPr="00AC1715">
              <w:rPr>
                <w:rStyle w:val="Hipercze"/>
                <w:u w:color="000000"/>
                <w:lang w:val="en-US"/>
              </w:rPr>
              <w:t>2.9.2.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"sequenceholder_loid"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_Toc438124589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0" w:history="1">
            <w:r w:rsidR="00432737" w:rsidRPr="00AC1715">
              <w:rPr>
                <w:rStyle w:val="Hipercze"/>
                <w:u w:color="000000"/>
                <w:lang w:val="en-US"/>
              </w:rPr>
              <w:t>2.9.3.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"system"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91" w:history="1">
            <w:r w:rsidR="00432737" w:rsidRPr="00AC1715">
              <w:rPr>
                <w:rStyle w:val="Hipercze"/>
                <w:u w:color="000000"/>
                <w:lang w:val="en-US"/>
              </w:rPr>
              <w:t>2.10.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SmartCity Mobile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2" w:history="1">
            <w:r w:rsidR="00432737" w:rsidRPr="00AC1715">
              <w:rPr>
                <w:rStyle w:val="Hipercze"/>
                <w:u w:color="000000"/>
                <w:lang w:val="en-US"/>
              </w:rPr>
              <w:t>2.10.1.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"imkavideofile"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3" w:history="1">
            <w:r w:rsidR="00432737" w:rsidRPr="00AC1715">
              <w:rPr>
                <w:rStyle w:val="Hipercze"/>
                <w:u w:color="000000"/>
                <w:lang w:val="en-US"/>
              </w:rPr>
              <w:t>2.10.2.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"imkawtcfile"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4" w:history="1">
            <w:r w:rsidR="00432737" w:rsidRPr="00AC1715">
              <w:rPr>
                <w:rStyle w:val="Hipercze"/>
                <w:u w:color="000000"/>
                <w:lang w:val="en-US"/>
              </w:rPr>
              <w:t>2.10.3.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"mobileappoperator"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5" w:history="1">
            <w:r w:rsidR="00432737" w:rsidRPr="00AC1715">
              <w:rPr>
                <w:rStyle w:val="Hipercze"/>
                <w:u w:color="000000"/>
                <w:lang w:val="en-US"/>
              </w:rPr>
              <w:t>2.10.4.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"mobileappversion"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6" w:history="1">
            <w:r w:rsidR="00432737" w:rsidRPr="00AC1715">
              <w:rPr>
                <w:rStyle w:val="Hipercze"/>
                <w:u w:color="000000"/>
                <w:lang w:val="en-US"/>
              </w:rPr>
              <w:t>2.10.5.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"pushnotification"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597" w:history="1">
            <w:r w:rsidR="00432737" w:rsidRPr="00AC1715">
              <w:rPr>
                <w:rStyle w:val="Hipercze"/>
                <w:u w:color="000000"/>
                <w:lang w:val="en-US"/>
              </w:rPr>
              <w:t>2.11.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Tabele wspierające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8" w:history="1">
            <w:r w:rsidR="00432737" w:rsidRPr="00AC1715">
              <w:rPr>
                <w:rStyle w:val="Hipercze"/>
                <w:u w:color="000000"/>
                <w:lang w:val="en-US"/>
              </w:rPr>
              <w:t>2.11.1.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"admbusmanimport"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599" w:history="1">
            <w:r w:rsidR="00432737" w:rsidRPr="00AC1715">
              <w:rPr>
                <w:rStyle w:val="Hipercze"/>
                <w:u w:color="000000"/>
                <w:lang w:val="en-US"/>
              </w:rPr>
              <w:t>2.11.2.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"admivuimport"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_Toc438124599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00" w:history="1">
            <w:r w:rsidR="00432737" w:rsidRPr="00AC1715">
              <w:rPr>
                <w:rStyle w:val="Hipercze"/>
                <w:u w:color="000000"/>
                <w:lang w:val="en-US"/>
              </w:rPr>
              <w:t>2.11.3.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"db_updates"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01" w:history="1">
            <w:r w:rsidR="00432737" w:rsidRPr="00AC1715">
              <w:rPr>
                <w:rStyle w:val="Hipercze"/>
                <w:u w:color="000000"/>
                <w:lang w:val="en-US"/>
              </w:rPr>
              <w:t>2.11.4.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"hibernate_sequences"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259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8124602" w:history="1">
            <w:r w:rsidR="00432737" w:rsidRPr="00AC1715">
              <w:rPr>
                <w:rStyle w:val="Hipercze"/>
                <w:noProof/>
                <w:u w:color="000000"/>
                <w:lang w:val="en-US"/>
              </w:rPr>
              <w:t>3.</w:t>
            </w:r>
            <w:r w:rsidR="00432737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noProof/>
                <w:u w:color="000000"/>
                <w:lang w:val="en-US"/>
              </w:rPr>
              <w:t>Audyt</w:t>
            </w:r>
            <w:r w:rsidR="00432737">
              <w:rPr>
                <w:noProof/>
                <w:webHidden/>
              </w:rPr>
              <w:tab/>
            </w:r>
            <w:r w:rsidR="00432737">
              <w:rPr>
                <w:noProof/>
                <w:webHidden/>
              </w:rPr>
              <w:fldChar w:fldCharType="begin"/>
            </w:r>
            <w:r w:rsidR="00432737">
              <w:rPr>
                <w:noProof/>
                <w:webHidden/>
              </w:rPr>
              <w:instrText xml:space="preserve"> PAGEREF _Toc438124602 \h </w:instrText>
            </w:r>
            <w:r w:rsidR="00432737">
              <w:rPr>
                <w:noProof/>
                <w:webHidden/>
              </w:rPr>
            </w:r>
            <w:r w:rsidR="00432737">
              <w:rPr>
                <w:noProof/>
                <w:webHidden/>
              </w:rPr>
              <w:fldChar w:fldCharType="separate"/>
            </w:r>
            <w:r w:rsidR="00432737">
              <w:rPr>
                <w:noProof/>
                <w:webHidden/>
              </w:rPr>
              <w:t>260</w:t>
            </w:r>
            <w:r w:rsidR="00432737">
              <w:rPr>
                <w:noProof/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603" w:history="1">
            <w:r w:rsidR="00432737" w:rsidRPr="00AC1715">
              <w:rPr>
                <w:rStyle w:val="Hipercze"/>
                <w:u w:color="000000"/>
                <w:lang w:val="en-US"/>
              </w:rPr>
              <w:t>3.1.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"revchanges"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260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604" w:history="1">
            <w:r w:rsidR="00432737" w:rsidRPr="00AC1715">
              <w:rPr>
                <w:rStyle w:val="Hipercze"/>
                <w:u w:color="000000"/>
                <w:lang w:val="en-US"/>
              </w:rPr>
              <w:t>3.2.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"revinfo"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261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605" w:history="1">
            <w:r w:rsidR="00432737" w:rsidRPr="00AC1715">
              <w:rPr>
                <w:rStyle w:val="Hipercze"/>
                <w:u w:color="000000"/>
                <w:lang w:val="en-US"/>
              </w:rPr>
              <w:t>3.3.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Wersje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8124606" w:history="1">
            <w:r w:rsidR="00432737" w:rsidRPr="00AC1715">
              <w:rPr>
                <w:rStyle w:val="Hipercze"/>
                <w:u w:color="000000"/>
                <w:lang w:val="en-US"/>
              </w:rPr>
              <w:t>3.4.</w:t>
            </w:r>
            <w:r w:rsidR="00432737">
              <w:rPr>
                <w:rFonts w:eastAsiaTheme="minorEastAsia" w:cstheme="minorBidi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  <w:lang w:val="en-US"/>
              </w:rPr>
              <w:t>Tabele audytu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07" w:history="1">
            <w:r w:rsidR="00432737" w:rsidRPr="00AC1715">
              <w:rPr>
                <w:rStyle w:val="Hipercze"/>
                <w:u w:color="000000"/>
                <w:lang w:val="en-US"/>
              </w:rPr>
              <w:t>3.4.1.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"admopuser_admuserreportsright_aud"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08" w:history="1">
            <w:r w:rsidR="00432737" w:rsidRPr="00AC1715">
              <w:rPr>
                <w:rStyle w:val="Hipercze"/>
                <w:u w:color="000000"/>
                <w:lang w:val="en-US"/>
              </w:rPr>
              <w:t>3.4.2.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"card_aud"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09" w:history="1">
            <w:r w:rsidR="00432737" w:rsidRPr="00AC1715">
              <w:rPr>
                <w:rStyle w:val="Hipercze"/>
                <w:u w:color="000000"/>
                <w:lang w:val="en-US"/>
              </w:rPr>
              <w:t>3.4.3.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"cardevent_aud"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_Toc438124609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0" w:history="1">
            <w:r w:rsidR="00432737" w:rsidRPr="00AC1715">
              <w:rPr>
                <w:rStyle w:val="Hipercze"/>
                <w:u w:color="000000"/>
                <w:lang w:val="en-US"/>
              </w:rPr>
              <w:t>3.4.4.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"cardgroup_aud"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1" w:history="1">
            <w:r w:rsidR="00432737" w:rsidRPr="00AC1715">
              <w:rPr>
                <w:rStyle w:val="Hipercze"/>
                <w:u w:color="000000"/>
                <w:lang w:val="en-US"/>
              </w:rPr>
              <w:t>3.4.5.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"cardgrouprelation_aud"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2" w:history="1">
            <w:r w:rsidR="00432737" w:rsidRPr="00AC1715">
              <w:rPr>
                <w:rStyle w:val="Hipercze"/>
                <w:u w:color="000000"/>
                <w:lang w:val="en-US"/>
              </w:rPr>
              <w:t>3.4.6.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"cardreader_aud"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3" w:history="1">
            <w:r w:rsidR="00432737" w:rsidRPr="00AC1715">
              <w:rPr>
                <w:rStyle w:val="Hipercze"/>
                <w:u w:color="000000"/>
                <w:lang w:val="en-US"/>
              </w:rPr>
              <w:t>3.4.7.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"cardrestrictapplication_aud"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4" w:history="1">
            <w:r w:rsidR="00432737" w:rsidRPr="00AC1715">
              <w:rPr>
                <w:rStyle w:val="Hipercze"/>
                <w:u w:color="000000"/>
                <w:lang w:val="en-US"/>
              </w:rPr>
              <w:t>3.4.8.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"carduniversity_aud"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5" w:history="1">
            <w:r w:rsidR="00432737" w:rsidRPr="00AC1715">
              <w:rPr>
                <w:rStyle w:val="Hipercze"/>
                <w:u w:color="000000"/>
                <w:lang w:val="en-US"/>
              </w:rPr>
              <w:t>3.4.9.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"cmnfile_aud"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6" w:history="1">
            <w:r w:rsidR="00432737" w:rsidRPr="00AC1715">
              <w:rPr>
                <w:rStyle w:val="Hipercze"/>
                <w:u w:color="000000"/>
                <w:lang w:val="en-US"/>
              </w:rPr>
              <w:t>3.4.10.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"companyincustomergroup_aud"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279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7" w:history="1">
            <w:r w:rsidR="00432737" w:rsidRPr="00AC1715">
              <w:rPr>
                <w:rStyle w:val="Hipercze"/>
                <w:u w:color="000000"/>
                <w:lang w:val="en-US"/>
              </w:rPr>
              <w:t>3.4.11.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"companyrepresentation_aud"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8" w:history="1">
            <w:r w:rsidR="00432737" w:rsidRPr="00AC1715">
              <w:rPr>
                <w:rStyle w:val="Hipercze"/>
                <w:u w:color="000000"/>
                <w:lang w:val="en-US"/>
              </w:rPr>
              <w:t>3.4.12.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"complaint_aud"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19" w:history="1">
            <w:r w:rsidR="00432737" w:rsidRPr="00AC1715">
              <w:rPr>
                <w:rStyle w:val="Hipercze"/>
                <w:u w:color="000000"/>
                <w:lang w:val="en-US"/>
              </w:rPr>
              <w:t>3.4.13.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"complaintcomment_aud"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_Toc438124619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0" w:history="1">
            <w:r w:rsidR="00432737" w:rsidRPr="00AC1715">
              <w:rPr>
                <w:rStyle w:val="Hipercze"/>
                <w:u w:color="000000"/>
                <w:lang w:val="en-US"/>
              </w:rPr>
              <w:t>3.4.14.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"complaintmessagehistory_aud"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1" w:history="1">
            <w:r w:rsidR="00432737" w:rsidRPr="00AC1715">
              <w:rPr>
                <w:rStyle w:val="Hipercze"/>
                <w:u w:color="000000"/>
                <w:lang w:val="en-US"/>
              </w:rPr>
              <w:t>3.4.15.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"complaintstatushistory_aud"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2" w:history="1">
            <w:r w:rsidR="00432737" w:rsidRPr="00AC1715">
              <w:rPr>
                <w:rStyle w:val="Hipercze"/>
                <w:u w:color="000000"/>
                <w:lang w:val="en-US"/>
              </w:rPr>
              <w:t>3.4.16.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"currency_aud"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3" w:history="1">
            <w:r w:rsidR="00432737" w:rsidRPr="00AC1715">
              <w:rPr>
                <w:rStyle w:val="Hipercze"/>
                <w:u w:color="000000"/>
                <w:lang w:val="en-US"/>
              </w:rPr>
              <w:t>3.4.17.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4" w:history="1">
            <w:r w:rsidR="00432737" w:rsidRPr="00AC1715">
              <w:rPr>
                <w:rStyle w:val="Hipercze"/>
                <w:u w:color="000000"/>
                <w:lang w:val="en-US"/>
              </w:rPr>
              <w:t>3.4.18.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"customeraccount_aud"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5" w:history="1">
            <w:r w:rsidR="00432737" w:rsidRPr="00AC1715">
              <w:rPr>
                <w:rStyle w:val="Hipercze"/>
                <w:u w:color="000000"/>
                <w:lang w:val="en-US"/>
              </w:rPr>
              <w:t>3.4.19.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"customerdevice_aud"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6" w:history="1">
            <w:r w:rsidR="00432737" w:rsidRPr="00AC1715">
              <w:rPr>
                <w:rStyle w:val="Hipercze"/>
                <w:u w:color="000000"/>
                <w:lang w:val="en-US"/>
              </w:rPr>
              <w:t>3.4.20.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289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7" w:history="1">
            <w:r w:rsidR="00432737" w:rsidRPr="00AC1715">
              <w:rPr>
                <w:rStyle w:val="Hipercze"/>
                <w:u w:color="000000"/>
                <w:lang w:val="en-US"/>
              </w:rPr>
              <w:t>3.4.21.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"customergroupinmail_aud"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8" w:history="1">
            <w:r w:rsidR="00432737" w:rsidRPr="00AC1715">
              <w:rPr>
                <w:rStyle w:val="Hipercze"/>
                <w:u w:color="000000"/>
                <w:lang w:val="en-US"/>
              </w:rPr>
              <w:t>3.4.22.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"customerincustomergroup_aud"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29" w:history="1">
            <w:r w:rsidR="00432737" w:rsidRPr="00AC1715">
              <w:rPr>
                <w:rStyle w:val="Hipercze"/>
                <w:u w:color="000000"/>
                <w:lang w:val="en-US"/>
              </w:rPr>
              <w:t>3.4.23.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"customermailaddress_aud"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_Toc438124629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0" w:history="1">
            <w:r w:rsidR="00432737" w:rsidRPr="00AC1715">
              <w:rPr>
                <w:rStyle w:val="Hipercze"/>
                <w:u w:color="000000"/>
                <w:lang w:val="en-US"/>
              </w:rPr>
              <w:t>3.4.24.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"customerorder_aud"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1" w:history="1">
            <w:r w:rsidR="00432737" w:rsidRPr="00AC1715">
              <w:rPr>
                <w:rStyle w:val="Hipercze"/>
                <w:u w:color="000000"/>
                <w:lang w:val="en-US"/>
              </w:rPr>
              <w:t>3.4.25.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"customerorderitem_aud"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2" w:history="1">
            <w:r w:rsidR="00432737" w:rsidRPr="00AC1715">
              <w:rPr>
                <w:rStyle w:val="Hipercze"/>
                <w:u w:color="000000"/>
                <w:lang w:val="en-US"/>
              </w:rPr>
              <w:t>3.4.26.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"customerorderstatushistory_aud"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3" w:history="1">
            <w:r w:rsidR="00432737" w:rsidRPr="00AC1715">
              <w:rPr>
                <w:rStyle w:val="Hipercze"/>
                <w:u w:color="000000"/>
                <w:lang w:val="en-US"/>
              </w:rPr>
              <w:t>3.4.27.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"customerparkingdata_aud"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4" w:history="1">
            <w:r w:rsidR="00432737" w:rsidRPr="00AC1715">
              <w:rPr>
                <w:rStyle w:val="Hipercze"/>
                <w:u w:color="000000"/>
                <w:lang w:val="en-US"/>
              </w:rPr>
              <w:t>3.4.28.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"customerperson_customerperson_aud"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5" w:history="1">
            <w:r w:rsidR="00432737" w:rsidRPr="00AC1715">
              <w:rPr>
                <w:rStyle w:val="Hipercze"/>
                <w:u w:color="000000"/>
                <w:lang w:val="en-US"/>
              </w:rPr>
              <w:t>3.4.29.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"customerrequest_aud"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298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6" w:history="1">
            <w:r w:rsidR="00432737" w:rsidRPr="00AC1715">
              <w:rPr>
                <w:rStyle w:val="Hipercze"/>
                <w:u w:color="000000"/>
                <w:lang w:val="en-US"/>
              </w:rPr>
              <w:t>3.4.30.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"dataaccessright_aud"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7" w:history="1">
            <w:r w:rsidR="00432737" w:rsidRPr="00AC1715">
              <w:rPr>
                <w:rStyle w:val="Hipercze"/>
                <w:u w:color="000000"/>
                <w:lang w:val="en-US"/>
              </w:rPr>
              <w:t>3.4.31.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"dctlinetype_accessrights_aud"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8" w:history="1">
            <w:r w:rsidR="00432737" w:rsidRPr="00AC1715">
              <w:rPr>
                <w:rStyle w:val="Hipercze"/>
                <w:u w:color="000000"/>
                <w:lang w:val="en-US"/>
              </w:rPr>
              <w:t>3.4.32.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"dctlinetype_aud"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39" w:history="1">
            <w:r w:rsidR="00432737" w:rsidRPr="00AC1715">
              <w:rPr>
                <w:rStyle w:val="Hipercze"/>
                <w:u w:color="000000"/>
                <w:lang w:val="en-US"/>
              </w:rPr>
              <w:t>3.4.33.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"device_aud"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_Toc438124639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0" w:history="1">
            <w:r w:rsidR="00432737" w:rsidRPr="00AC1715">
              <w:rPr>
                <w:rStyle w:val="Hipercze"/>
                <w:u w:color="000000"/>
                <w:lang w:val="en-US"/>
              </w:rPr>
              <w:t>3.4.34.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"devicetype_aud"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1" w:history="1">
            <w:r w:rsidR="00432737" w:rsidRPr="00AC1715">
              <w:rPr>
                <w:rStyle w:val="Hipercze"/>
                <w:u w:color="000000"/>
                <w:lang w:val="en-US"/>
              </w:rPr>
              <w:t>3.4.35.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"discount_aud"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2" w:history="1">
            <w:r w:rsidR="00432737" w:rsidRPr="00AC1715">
              <w:rPr>
                <w:rStyle w:val="Hipercze"/>
                <w:u w:color="000000"/>
                <w:lang w:val="en-US"/>
              </w:rPr>
              <w:t>3.4.36.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"distancerange_accessrights_aud"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3" w:history="1">
            <w:r w:rsidR="00432737" w:rsidRPr="00AC1715">
              <w:rPr>
                <w:rStyle w:val="Hipercze"/>
                <w:u w:color="000000"/>
                <w:lang w:val="en-US"/>
              </w:rPr>
              <w:t>3.4.37.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"distancerange_aud"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4" w:history="1">
            <w:r w:rsidR="00432737" w:rsidRPr="00AC1715">
              <w:rPr>
                <w:rStyle w:val="Hipercze"/>
                <w:u w:color="000000"/>
                <w:lang w:val="en-US"/>
              </w:rPr>
              <w:t>3.4.38.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"distanceticket_route_aud"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5" w:history="1">
            <w:r w:rsidR="00432737" w:rsidRPr="00AC1715">
              <w:rPr>
                <w:rStyle w:val="Hipercze"/>
                <w:u w:color="000000"/>
                <w:lang w:val="en-US"/>
              </w:rPr>
              <w:t>3.4.39.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"distanceticketdetails_aud"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6" w:history="1">
            <w:r w:rsidR="00432737" w:rsidRPr="00AC1715">
              <w:rPr>
                <w:rStyle w:val="Hipercze"/>
                <w:u w:color="000000"/>
                <w:lang w:val="en-US"/>
              </w:rPr>
              <w:t>3.4.40.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"document_aud"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7" w:history="1">
            <w:r w:rsidR="00432737" w:rsidRPr="00AC1715">
              <w:rPr>
                <w:rStyle w:val="Hipercze"/>
                <w:u w:color="000000"/>
                <w:lang w:val="en-US"/>
              </w:rPr>
              <w:t>3.4.41.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"elsdata_aud"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309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8" w:history="1">
            <w:r w:rsidR="00432737" w:rsidRPr="00AC1715">
              <w:rPr>
                <w:rStyle w:val="Hipercze"/>
                <w:u w:color="000000"/>
                <w:lang w:val="en-US"/>
              </w:rPr>
              <w:t>3.4.42.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"employee_aud"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49" w:history="1">
            <w:r w:rsidR="00432737" w:rsidRPr="00AC1715">
              <w:rPr>
                <w:rStyle w:val="Hipercze"/>
                <w:u w:color="000000"/>
                <w:lang w:val="en-US"/>
              </w:rPr>
              <w:t>3.4.43.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"employeerequest_aud"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_Toc438124649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0" w:history="1">
            <w:r w:rsidR="00432737" w:rsidRPr="00AC1715">
              <w:rPr>
                <w:rStyle w:val="Hipercze"/>
                <w:u w:color="000000"/>
                <w:lang w:val="en-US"/>
              </w:rPr>
              <w:t>3.4.44.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"event_aud"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1" w:history="1">
            <w:r w:rsidR="00432737" w:rsidRPr="00AC1715">
              <w:rPr>
                <w:rStyle w:val="Hipercze"/>
                <w:u w:color="000000"/>
                <w:lang w:val="en-US"/>
              </w:rPr>
              <w:t>3.4.45.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"eventcategory_aud"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2" w:history="1">
            <w:r w:rsidR="00432737" w:rsidRPr="00AC1715">
              <w:rPr>
                <w:rStyle w:val="Hipercze"/>
                <w:u w:color="000000"/>
                <w:lang w:val="en-US"/>
              </w:rPr>
              <w:t>3.4.46.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"eventproduct_aud"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3" w:history="1">
            <w:r w:rsidR="00432737" w:rsidRPr="00AC1715">
              <w:rPr>
                <w:rStyle w:val="Hipercze"/>
                <w:u w:color="000000"/>
                <w:lang w:val="en-US"/>
              </w:rPr>
              <w:t>3.4.47.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"eventproductgroup_aud"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4" w:history="1">
            <w:r w:rsidR="00432737" w:rsidRPr="00AC1715">
              <w:rPr>
                <w:rStyle w:val="Hipercze"/>
                <w:u w:color="000000"/>
                <w:lang w:val="en-US"/>
              </w:rPr>
              <w:t>3.4.48.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"eventreservation_aud"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5" w:history="1">
            <w:r w:rsidR="00432737" w:rsidRPr="00AC1715">
              <w:rPr>
                <w:rStyle w:val="Hipercze"/>
                <w:u w:color="000000"/>
                <w:lang w:val="en-US"/>
              </w:rPr>
              <w:t>3.4.49.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"eventsponsor_aud"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6" w:history="1">
            <w:r w:rsidR="00432737" w:rsidRPr="00AC1715">
              <w:rPr>
                <w:rStyle w:val="Hipercze"/>
                <w:u w:color="000000"/>
                <w:lang w:val="en-US"/>
              </w:rPr>
              <w:t>3.4.50.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"imkavideofile_aud"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7" w:history="1">
            <w:r w:rsidR="00432737" w:rsidRPr="00AC1715">
              <w:rPr>
                <w:rStyle w:val="Hipercze"/>
                <w:u w:color="000000"/>
                <w:lang w:val="en-US"/>
              </w:rPr>
              <w:t>3.4.51.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"imkawtcfile_aud"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8" w:history="1">
            <w:r w:rsidR="00432737" w:rsidRPr="00AC1715">
              <w:rPr>
                <w:rStyle w:val="Hipercze"/>
                <w:u w:color="000000"/>
                <w:lang w:val="en-US"/>
              </w:rPr>
              <w:t>3.4.52.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"invoice_aud"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319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59" w:history="1">
            <w:r w:rsidR="00432737" w:rsidRPr="00AC1715">
              <w:rPr>
                <w:rStyle w:val="Hipercze"/>
                <w:u w:color="000000"/>
                <w:lang w:val="en-US"/>
              </w:rPr>
              <w:t>3.4.53.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"invoiceline_aud"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_Toc438124659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0" w:history="1">
            <w:r w:rsidR="00432737" w:rsidRPr="00AC1715">
              <w:rPr>
                <w:rStyle w:val="Hipercze"/>
                <w:u w:color="000000"/>
                <w:lang w:val="en-US"/>
              </w:rPr>
              <w:t>3.4.54.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"loyaltyaction_aud"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1" w:history="1">
            <w:r w:rsidR="00432737" w:rsidRPr="00AC1715">
              <w:rPr>
                <w:rStyle w:val="Hipercze"/>
                <w:u w:color="000000"/>
                <w:lang w:val="en-US"/>
              </w:rPr>
              <w:t>3.4.55.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"loyaltyinstitution_aud"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2" w:history="1">
            <w:r w:rsidR="00432737" w:rsidRPr="00AC1715">
              <w:rPr>
                <w:rStyle w:val="Hipercze"/>
                <w:u w:color="000000"/>
                <w:lang w:val="en-US"/>
              </w:rPr>
              <w:t>3.4.56.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"loyaltyinstitutionaction_aud"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3" w:history="1">
            <w:r w:rsidR="00432737" w:rsidRPr="00AC1715">
              <w:rPr>
                <w:rStyle w:val="Hipercze"/>
                <w:u w:color="000000"/>
                <w:lang w:val="en-US"/>
              </w:rPr>
              <w:t>3.4.57.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"loyaltyinstitutionassignedusers_aud"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4" w:history="1">
            <w:r w:rsidR="00432737" w:rsidRPr="00AC1715">
              <w:rPr>
                <w:rStyle w:val="Hipercze"/>
                <w:u w:color="000000"/>
                <w:lang w:val="en-US"/>
              </w:rPr>
              <w:t>3.4.58.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"loyaltyinstitutionsouvenir_aud"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5" w:history="1">
            <w:r w:rsidR="00432737" w:rsidRPr="00AC1715">
              <w:rPr>
                <w:rStyle w:val="Hipercze"/>
                <w:u w:color="000000"/>
                <w:lang w:val="en-US"/>
              </w:rPr>
              <w:t>3.4.59.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"loyaltypointscustomer_aud"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6" w:history="1">
            <w:r w:rsidR="00432737" w:rsidRPr="00AC1715">
              <w:rPr>
                <w:rStyle w:val="Hipercze"/>
                <w:u w:color="000000"/>
                <w:lang w:val="en-US"/>
              </w:rPr>
              <w:t>3.4.60.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"loyaltypointsdeactivation_aud"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7" w:history="1">
            <w:r w:rsidR="00432737" w:rsidRPr="00AC1715">
              <w:rPr>
                <w:rStyle w:val="Hipercze"/>
                <w:u w:color="000000"/>
                <w:lang w:val="en-US"/>
              </w:rPr>
              <w:t>3.4.61.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"loyaltypointshistory_aud"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329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8" w:history="1">
            <w:r w:rsidR="00432737" w:rsidRPr="00AC1715">
              <w:rPr>
                <w:rStyle w:val="Hipercze"/>
                <w:u w:color="000000"/>
                <w:lang w:val="en-US"/>
              </w:rPr>
              <w:t>3.4.62.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"loyaltytransportconfiguration_aud"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69" w:history="1">
            <w:r w:rsidR="00432737" w:rsidRPr="00AC1715">
              <w:rPr>
                <w:rStyle w:val="Hipercze"/>
                <w:u w:color="000000"/>
                <w:lang w:val="en-US"/>
              </w:rPr>
              <w:t>3.4.63.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"mail_aud"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_Toc438124669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0" w:history="1">
            <w:r w:rsidR="00432737" w:rsidRPr="00AC1715">
              <w:rPr>
                <w:rStyle w:val="Hipercze"/>
                <w:u w:color="000000"/>
                <w:lang w:val="en-US"/>
              </w:rPr>
              <w:t>3.4.64.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"message_aud"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1" w:history="1">
            <w:r w:rsidR="00432737" w:rsidRPr="00AC1715">
              <w:rPr>
                <w:rStyle w:val="Hipercze"/>
                <w:u w:color="000000"/>
                <w:lang w:val="en-US"/>
              </w:rPr>
              <w:t>3.4.65.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"messageuser_aud"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2" w:history="1">
            <w:r w:rsidR="00432737" w:rsidRPr="00AC1715">
              <w:rPr>
                <w:rStyle w:val="Hipercze"/>
                <w:u w:color="000000"/>
                <w:lang w:val="en-US"/>
              </w:rPr>
              <w:t>3.4.66.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"mobileappoperator_aud"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3" w:history="1">
            <w:r w:rsidR="00432737" w:rsidRPr="00AC1715">
              <w:rPr>
                <w:rStyle w:val="Hipercze"/>
                <w:u w:color="000000"/>
                <w:lang w:val="en-US"/>
              </w:rPr>
              <w:t>3.4.67.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"notifications_aud"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4" w:history="1">
            <w:r w:rsidR="00432737" w:rsidRPr="00AC1715">
              <w:rPr>
                <w:rStyle w:val="Hipercze"/>
                <w:u w:color="000000"/>
                <w:lang w:val="en-US"/>
              </w:rPr>
              <w:t>3.4.68.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"onlinepayment_aud"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5" w:history="1">
            <w:r w:rsidR="00432737" w:rsidRPr="00AC1715">
              <w:rPr>
                <w:rStyle w:val="Hipercze"/>
                <w:u w:color="000000"/>
                <w:lang w:val="en-US"/>
              </w:rPr>
              <w:t>3.4.69.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"operator_aud"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6" w:history="1">
            <w:r w:rsidR="00432737" w:rsidRPr="00AC1715">
              <w:rPr>
                <w:rStyle w:val="Hipercze"/>
                <w:u w:color="000000"/>
                <w:lang w:val="en-US"/>
              </w:rPr>
              <w:t>3.4.70.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"operatorgroup_aud"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7" w:history="1">
            <w:r w:rsidR="00432737" w:rsidRPr="00AC1715">
              <w:rPr>
                <w:rStyle w:val="Hipercze"/>
                <w:u w:color="000000"/>
                <w:lang w:val="en-US"/>
              </w:rPr>
              <w:t>3.4.71.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"operatoringroup_aud"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339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8" w:history="1">
            <w:r w:rsidR="00432737" w:rsidRPr="00AC1715">
              <w:rPr>
                <w:rStyle w:val="Hipercze"/>
                <w:u w:color="000000"/>
                <w:lang w:val="en-US"/>
              </w:rPr>
              <w:t>3.4.72.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"operatormailaddress_aud"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79" w:history="1">
            <w:r w:rsidR="00432737" w:rsidRPr="00AC1715">
              <w:rPr>
                <w:rStyle w:val="Hipercze"/>
                <w:u w:color="000000"/>
                <w:lang w:val="en-US"/>
              </w:rPr>
              <w:t>3.4.73.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"operatorrighttosell_aud"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_Toc438124679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0" w:history="1">
            <w:r w:rsidR="00432737" w:rsidRPr="00AC1715">
              <w:rPr>
                <w:rStyle w:val="Hipercze"/>
                <w:u w:color="000000"/>
                <w:lang w:val="en-US"/>
              </w:rPr>
              <w:t>3.4.74.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"opuser_aud"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1" w:history="1">
            <w:r w:rsidR="00432737" w:rsidRPr="00AC1715">
              <w:rPr>
                <w:rStyle w:val="Hipercze"/>
                <w:u w:color="000000"/>
                <w:lang w:val="en-US"/>
              </w:rPr>
              <w:t>3.4.75.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"parking_aud"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2" w:history="1">
            <w:r w:rsidR="00432737" w:rsidRPr="00AC1715">
              <w:rPr>
                <w:rStyle w:val="Hipercze"/>
                <w:u w:color="000000"/>
                <w:lang w:val="en-US"/>
              </w:rPr>
              <w:t>3.4.76.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"parking_place_aud"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3" w:history="1">
            <w:r w:rsidR="00432737" w:rsidRPr="00AC1715">
              <w:rPr>
                <w:rStyle w:val="Hipercze"/>
                <w:u w:color="000000"/>
                <w:lang w:val="en-US"/>
              </w:rPr>
              <w:t>3.4.77.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"parking_reservation_aud"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4" w:history="1">
            <w:r w:rsidR="00432737" w:rsidRPr="00AC1715">
              <w:rPr>
                <w:rStyle w:val="Hipercze"/>
                <w:u w:color="000000"/>
                <w:lang w:val="en-US"/>
              </w:rPr>
              <w:t>3.4.78.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"parkingspecialvehicle_aud"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5" w:history="1">
            <w:r w:rsidR="00432737" w:rsidRPr="00AC1715">
              <w:rPr>
                <w:rStyle w:val="Hipercze"/>
                <w:u w:color="000000"/>
                <w:lang w:val="en-US"/>
              </w:rPr>
              <w:t>3.4.79.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"periods_accessrights_aud"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6" w:history="1">
            <w:r w:rsidR="00432737" w:rsidRPr="00AC1715">
              <w:rPr>
                <w:rStyle w:val="Hipercze"/>
                <w:u w:color="000000"/>
                <w:lang w:val="en-US"/>
              </w:rPr>
              <w:t>3.4.80.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"periods_aud"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7" w:history="1">
            <w:r w:rsidR="00432737" w:rsidRPr="00AC1715">
              <w:rPr>
                <w:rStyle w:val="Hipercze"/>
                <w:u w:color="000000"/>
                <w:lang w:val="en-US"/>
              </w:rPr>
              <w:t>3.4.81.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"product_aud"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8" w:history="1">
            <w:r w:rsidR="00432737" w:rsidRPr="00AC1715">
              <w:rPr>
                <w:rStyle w:val="Hipercze"/>
                <w:u w:color="000000"/>
                <w:lang w:val="en-US"/>
              </w:rPr>
              <w:t>3.4.82.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"productattributes_aud"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348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89" w:history="1">
            <w:r w:rsidR="00432737" w:rsidRPr="00AC1715">
              <w:rPr>
                <w:rStyle w:val="Hipercze"/>
                <w:u w:color="000000"/>
                <w:lang w:val="en-US"/>
              </w:rPr>
              <w:t>3.4.83.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"productbought_aud"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_Toc438124689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0" w:history="1">
            <w:r w:rsidR="00432737" w:rsidRPr="00AC1715">
              <w:rPr>
                <w:rStyle w:val="Hipercze"/>
                <w:u w:color="000000"/>
                <w:lang w:val="en-US"/>
              </w:rPr>
              <w:t>3.4.84.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"productprice_aud"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1" w:history="1">
            <w:r w:rsidR="00432737" w:rsidRPr="00AC1715">
              <w:rPr>
                <w:rStyle w:val="Hipercze"/>
                <w:u w:color="000000"/>
                <w:lang w:val="en-US"/>
              </w:rPr>
              <w:t>3.4.85.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"producttype_accessrights_aud"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2" w:history="1">
            <w:r w:rsidR="00432737" w:rsidRPr="00AC1715">
              <w:rPr>
                <w:rStyle w:val="Hipercze"/>
                <w:u w:color="000000"/>
                <w:lang w:val="en-US"/>
              </w:rPr>
              <w:t>3.4.86.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"producttype_aud"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3" w:history="1">
            <w:r w:rsidR="00432737" w:rsidRPr="00AC1715">
              <w:rPr>
                <w:rStyle w:val="Hipercze"/>
                <w:u w:color="000000"/>
                <w:lang w:val="en-US"/>
              </w:rPr>
              <w:t>3.4.87.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"pushnotification_aud"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4" w:history="1">
            <w:r w:rsidR="00432737" w:rsidRPr="00AC1715">
              <w:rPr>
                <w:rStyle w:val="Hipercze"/>
                <w:u w:color="000000"/>
                <w:lang w:val="en-US"/>
              </w:rPr>
              <w:t>3.4.88.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"reduction_aud"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5" w:history="1">
            <w:r w:rsidR="00432737" w:rsidRPr="00AC1715">
              <w:rPr>
                <w:rStyle w:val="Hipercze"/>
                <w:u w:color="000000"/>
                <w:lang w:val="en-US"/>
              </w:rPr>
              <w:t>3.4.89.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"replacementticket_aud"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6" w:history="1">
            <w:r w:rsidR="00432737" w:rsidRPr="00AC1715">
              <w:rPr>
                <w:rStyle w:val="Hipercze"/>
                <w:u w:color="000000"/>
                <w:lang w:val="en-US"/>
              </w:rPr>
              <w:t>3.4.90.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"rwstatistics_aud"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7" w:history="1">
            <w:r w:rsidR="00432737" w:rsidRPr="00AC1715">
              <w:rPr>
                <w:rStyle w:val="Hipercze"/>
                <w:u w:color="000000"/>
                <w:lang w:val="en-US"/>
              </w:rPr>
              <w:t>3.4.91.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"salespoint_aud"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359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8" w:history="1">
            <w:r w:rsidR="00432737" w:rsidRPr="00AC1715">
              <w:rPr>
                <w:rStyle w:val="Hipercze"/>
                <w:u w:color="000000"/>
                <w:lang w:val="en-US"/>
              </w:rPr>
              <w:t>3.4.92.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"salespointgroup_aud"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699" w:history="1">
            <w:r w:rsidR="00432737" w:rsidRPr="00AC1715">
              <w:rPr>
                <w:rStyle w:val="Hipercze"/>
                <w:u w:color="000000"/>
                <w:lang w:val="en-US"/>
              </w:rPr>
              <w:t>3.4.93.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"skaannotation_aud"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_Toc438124699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0" w:history="1">
            <w:r w:rsidR="00432737" w:rsidRPr="00AC1715">
              <w:rPr>
                <w:rStyle w:val="Hipercze"/>
                <w:u w:color="000000"/>
                <w:lang w:val="en-US"/>
              </w:rPr>
              <w:t>3.4.94.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"skacourse_aud"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1" w:history="1">
            <w:r w:rsidR="00432737" w:rsidRPr="00AC1715">
              <w:rPr>
                <w:rStyle w:val="Hipercze"/>
                <w:u w:color="000000"/>
                <w:lang w:val="en-US"/>
              </w:rPr>
              <w:t>3.4.95.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"skacourseannotation_aud"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2" w:history="1">
            <w:r w:rsidR="00432737" w:rsidRPr="00AC1715">
              <w:rPr>
                <w:rStyle w:val="Hipercze"/>
                <w:u w:color="000000"/>
                <w:lang w:val="en-US"/>
              </w:rPr>
              <w:t>3.4.96.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"skacourseroutestop_aud"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3" w:history="1">
            <w:r w:rsidR="00432737" w:rsidRPr="00AC1715">
              <w:rPr>
                <w:rStyle w:val="Hipercze"/>
                <w:u w:color="000000"/>
                <w:lang w:val="en-US"/>
              </w:rPr>
              <w:t>3.4.97.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"skaroute_aud"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4" w:history="1">
            <w:r w:rsidR="00432737" w:rsidRPr="00AC1715">
              <w:rPr>
                <w:rStyle w:val="Hipercze"/>
                <w:u w:color="000000"/>
                <w:lang w:val="en-US"/>
              </w:rPr>
              <w:t>3.4.98.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"skaroutestop_aud"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5" w:history="1">
            <w:r w:rsidR="00432737" w:rsidRPr="00AC1715">
              <w:rPr>
                <w:rStyle w:val="Hipercze"/>
                <w:u w:color="000000"/>
                <w:lang w:val="en-US"/>
              </w:rPr>
              <w:t>3.4.99.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"skaschedule_aud"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6" w:history="1">
            <w:r w:rsidR="00432737" w:rsidRPr="00AC1715">
              <w:rPr>
                <w:rStyle w:val="Hipercze"/>
                <w:u w:color="000000"/>
                <w:lang w:val="en-US"/>
              </w:rPr>
              <w:t>3.4.100.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"skastop_aud"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7" w:history="1">
            <w:r w:rsidR="00432737" w:rsidRPr="00AC1715">
              <w:rPr>
                <w:rStyle w:val="Hipercze"/>
                <w:u w:color="000000"/>
                <w:lang w:val="en-US"/>
              </w:rPr>
              <w:t>3.4.101.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"socialgroup_aud"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8" w:history="1">
            <w:r w:rsidR="00432737" w:rsidRPr="00AC1715">
              <w:rPr>
                <w:rStyle w:val="Hipercze"/>
                <w:u w:color="000000"/>
                <w:lang w:val="en-US"/>
              </w:rPr>
              <w:t>3.4.102.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"socialgroupdiscountrelation_aud"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09" w:history="1">
            <w:r w:rsidR="00432737" w:rsidRPr="00AC1715">
              <w:rPr>
                <w:rStyle w:val="Hipercze"/>
                <w:u w:color="000000"/>
                <w:lang w:val="en-US"/>
              </w:rPr>
              <w:t>3.4.103.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"socialgroupmembership_aud"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_Toc438124709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0" w:history="1">
            <w:r w:rsidR="00432737" w:rsidRPr="00AC1715">
              <w:rPr>
                <w:rStyle w:val="Hipercze"/>
                <w:u w:color="000000"/>
                <w:lang w:val="en-US"/>
              </w:rPr>
              <w:t>3.4.104.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"spcard_aud"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369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1" w:history="1">
            <w:r w:rsidR="00432737" w:rsidRPr="00AC1715">
              <w:rPr>
                <w:rStyle w:val="Hipercze"/>
                <w:u w:color="000000"/>
                <w:lang w:val="en-US"/>
              </w:rPr>
              <w:t>3.4.105.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"spesbparameters_aud"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2" w:history="1">
            <w:r w:rsidR="00432737" w:rsidRPr="00AC1715">
              <w:rPr>
                <w:rStyle w:val="Hipercze"/>
                <w:u w:color="000000"/>
                <w:lang w:val="en-US"/>
              </w:rPr>
              <w:t>3.4.106.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"sployaltyprogram_aud"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3" w:history="1">
            <w:r w:rsidR="00432737" w:rsidRPr="00AC1715">
              <w:rPr>
                <w:rStyle w:val="Hipercze"/>
                <w:u w:color="000000"/>
                <w:lang w:val="en-US"/>
              </w:rPr>
              <w:t>3.4.107.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"spmcplsparameters_aud"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4" w:history="1">
            <w:r w:rsidR="00432737" w:rsidRPr="00AC1715">
              <w:rPr>
                <w:rStyle w:val="Hipercze"/>
                <w:u w:color="000000"/>
                <w:lang w:val="en-US"/>
              </w:rPr>
              <w:t>3.4.108.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"spmonitor_aud"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5" w:history="1">
            <w:r w:rsidR="00432737" w:rsidRPr="00AC1715">
              <w:rPr>
                <w:rStyle w:val="Hipercze"/>
                <w:u w:color="000000"/>
                <w:lang w:val="en-US"/>
              </w:rPr>
              <w:t>3.4.109.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"spnotifications_aud"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6" w:history="1">
            <w:r w:rsidR="00432737" w:rsidRPr="00AC1715">
              <w:rPr>
                <w:rStyle w:val="Hipercze"/>
                <w:u w:color="000000"/>
                <w:lang w:val="en-US"/>
              </w:rPr>
              <w:t>3.4.110.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"sponsor_aud"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7" w:history="1">
            <w:r w:rsidR="00432737" w:rsidRPr="00AC1715">
              <w:rPr>
                <w:rStyle w:val="Hipercze"/>
                <w:u w:color="000000"/>
                <w:lang w:val="en-US"/>
              </w:rPr>
              <w:t>3.4.111.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"sppayments_aud"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8" w:history="1">
            <w:r w:rsidR="00432737" w:rsidRPr="00AC1715">
              <w:rPr>
                <w:rStyle w:val="Hipercze"/>
                <w:u w:color="000000"/>
                <w:lang w:val="en-US"/>
              </w:rPr>
              <w:t>3.4.112.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"spsale_aud"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19" w:history="1">
            <w:r w:rsidR="00432737" w:rsidRPr="00AC1715">
              <w:rPr>
                <w:rStyle w:val="Hipercze"/>
                <w:u w:color="000000"/>
                <w:lang w:val="en-US"/>
              </w:rPr>
              <w:t>3.4.113.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"spstorage_aud"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_Toc438124719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0" w:history="1">
            <w:r w:rsidR="00432737" w:rsidRPr="00AC1715">
              <w:rPr>
                <w:rStyle w:val="Hipercze"/>
                <w:u w:color="000000"/>
                <w:lang w:val="en-US"/>
              </w:rPr>
              <w:t>3.4.114.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"spsystem_aud"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1" w:history="1">
            <w:r w:rsidR="00432737" w:rsidRPr="00AC1715">
              <w:rPr>
                <w:rStyle w:val="Hipercze"/>
                <w:u w:color="000000"/>
                <w:lang w:val="en-US"/>
              </w:rPr>
              <w:t>3.4.115.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"sptariff_aud"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379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2" w:history="1">
            <w:r w:rsidR="00432737" w:rsidRPr="00AC1715">
              <w:rPr>
                <w:rStyle w:val="Hipercze"/>
                <w:u w:color="000000"/>
                <w:lang w:val="en-US"/>
              </w:rPr>
              <w:t>3.4.116.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"spterminalparameters_aud"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3" w:history="1">
            <w:r w:rsidR="00432737" w:rsidRPr="00AC1715">
              <w:rPr>
                <w:rStyle w:val="Hipercze"/>
                <w:u w:color="000000"/>
                <w:lang w:val="en-US"/>
              </w:rPr>
              <w:t>3.4.117.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"sptpurse_aud"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4" w:history="1">
            <w:r w:rsidR="00432737" w:rsidRPr="00AC1715">
              <w:rPr>
                <w:rStyle w:val="Hipercze"/>
                <w:u w:color="000000"/>
                <w:lang w:val="en-US"/>
              </w:rPr>
              <w:t>3.4.118.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"system_aud"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5" w:history="1">
            <w:r w:rsidR="00432737" w:rsidRPr="00AC1715">
              <w:rPr>
                <w:rStyle w:val="Hipercze"/>
                <w:u w:color="000000"/>
                <w:lang w:val="en-US"/>
              </w:rPr>
              <w:t>3.4.119.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"tariff_aud"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6" w:history="1">
            <w:r w:rsidR="00432737" w:rsidRPr="00AC1715">
              <w:rPr>
                <w:rStyle w:val="Hipercze"/>
                <w:u w:color="000000"/>
                <w:lang w:val="en-US"/>
              </w:rPr>
              <w:t>3.4.120.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"terminalapplication_aud"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7" w:history="1">
            <w:r w:rsidR="00432737" w:rsidRPr="00AC1715">
              <w:rPr>
                <w:rStyle w:val="Hipercze"/>
                <w:u w:color="000000"/>
                <w:lang w:val="en-US"/>
              </w:rPr>
              <w:t>3.4.121.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"terminalattributevalue_aud"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8" w:history="1">
            <w:r w:rsidR="00432737" w:rsidRPr="00AC1715">
              <w:rPr>
                <w:rStyle w:val="Hipercze"/>
                <w:u w:color="000000"/>
                <w:lang w:val="en-US"/>
              </w:rPr>
              <w:t>3.4.122.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"terminaldefaultattribute_aud"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29" w:history="1">
            <w:r w:rsidR="00432737" w:rsidRPr="00AC1715">
              <w:rPr>
                <w:rStyle w:val="Hipercze"/>
                <w:u w:color="000000"/>
                <w:lang w:val="en-US"/>
              </w:rPr>
              <w:t>3.4.123.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"terminalmessagedata_aud"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_Toc438124729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387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0" w:history="1">
            <w:r w:rsidR="00432737" w:rsidRPr="00AC1715">
              <w:rPr>
                <w:rStyle w:val="Hipercze"/>
                <w:u w:color="000000"/>
                <w:lang w:val="en-US"/>
              </w:rPr>
              <w:t>3.4.124.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"tpursebalance_aud"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1" w:history="1">
            <w:r w:rsidR="00432737" w:rsidRPr="00AC1715">
              <w:rPr>
                <w:rStyle w:val="Hipercze"/>
                <w:u w:color="000000"/>
                <w:lang w:val="en-US"/>
              </w:rPr>
              <w:t>3.4.125.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"transportmean_accessrights_aud"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388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2" w:history="1">
            <w:r w:rsidR="00432737" w:rsidRPr="00AC1715">
              <w:rPr>
                <w:rStyle w:val="Hipercze"/>
                <w:u w:color="000000"/>
                <w:lang w:val="en-US"/>
              </w:rPr>
              <w:t>3.4.126.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"transportmean_aud"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389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3" w:history="1">
            <w:r w:rsidR="00432737" w:rsidRPr="00AC1715">
              <w:rPr>
                <w:rStyle w:val="Hipercze"/>
                <w:u w:color="000000"/>
                <w:lang w:val="en-US"/>
              </w:rPr>
              <w:t>3.4.127.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"trnclearance_aud"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390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4" w:history="1">
            <w:r w:rsidR="00432737" w:rsidRPr="00AC1715">
              <w:rPr>
                <w:rStyle w:val="Hipercze"/>
                <w:u w:color="000000"/>
                <w:lang w:val="en-US"/>
              </w:rPr>
              <w:t>3.4.128.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"trnclearanceline_aud"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393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5" w:history="1">
            <w:r w:rsidR="00432737" w:rsidRPr="00AC1715">
              <w:rPr>
                <w:rStyle w:val="Hipercze"/>
                <w:u w:color="000000"/>
                <w:lang w:val="en-US"/>
              </w:rPr>
              <w:t>3.4.129.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"trnclearancetotransactionline_aud"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396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6" w:history="1">
            <w:r w:rsidR="00432737" w:rsidRPr="00AC1715">
              <w:rPr>
                <w:rStyle w:val="Hipercze"/>
                <w:u w:color="000000"/>
                <w:lang w:val="en-US"/>
              </w:rPr>
              <w:t>3.4.130.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"trntransaction_aud"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396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7" w:history="1">
            <w:r w:rsidR="00432737" w:rsidRPr="00AC1715">
              <w:rPr>
                <w:rStyle w:val="Hipercze"/>
                <w:u w:color="000000"/>
                <w:lang w:val="en-US"/>
              </w:rPr>
              <w:t>3.4.131.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"trntransactionline_aud"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_Toc438124737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399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8" w:history="1">
            <w:r w:rsidR="00432737" w:rsidRPr="00AC1715">
              <w:rPr>
                <w:rStyle w:val="Hipercze"/>
                <w:u w:color="000000"/>
                <w:lang w:val="en-US"/>
              </w:rPr>
              <w:t>3.4.132.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"useraccessright_aud"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_Toc438124738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400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39" w:history="1">
            <w:r w:rsidR="00432737" w:rsidRPr="00AC1715">
              <w:rPr>
                <w:rStyle w:val="Hipercze"/>
                <w:u w:color="000000"/>
                <w:lang w:val="en-US"/>
              </w:rPr>
              <w:t>3.4.133.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"useraction_aud"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_Toc438124739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40" w:history="1">
            <w:r w:rsidR="00432737" w:rsidRPr="00AC1715">
              <w:rPr>
                <w:rStyle w:val="Hipercze"/>
                <w:u w:color="000000"/>
                <w:lang w:val="en-US"/>
              </w:rPr>
              <w:t>3.4.134.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"userreportsright_aud"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_Toc438124740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401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41" w:history="1">
            <w:r w:rsidR="00432737" w:rsidRPr="00AC1715">
              <w:rPr>
                <w:rStyle w:val="Hipercze"/>
                <w:u w:color="000000"/>
                <w:lang w:val="en-US"/>
              </w:rPr>
              <w:t>3.4.135.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"userrole_aud"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_Toc438124741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402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42" w:history="1">
            <w:r w:rsidR="00432737" w:rsidRPr="00AC1715">
              <w:rPr>
                <w:rStyle w:val="Hipercze"/>
                <w:u w:color="000000"/>
                <w:lang w:val="en-US"/>
              </w:rPr>
              <w:t>3.4.136.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"vatrate_aud"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_Toc438124742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43" w:history="1">
            <w:r w:rsidR="00432737" w:rsidRPr="00AC1715">
              <w:rPr>
                <w:rStyle w:val="Hipercze"/>
                <w:u w:color="000000"/>
                <w:lang w:val="en-US"/>
              </w:rPr>
              <w:t>3.4.137.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"zone_aud"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_Toc438124743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403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44" w:history="1">
            <w:r w:rsidR="00432737" w:rsidRPr="00AC1715">
              <w:rPr>
                <w:rStyle w:val="Hipercze"/>
                <w:u w:color="000000"/>
                <w:lang w:val="en-US"/>
              </w:rPr>
              <w:t>3.4.138.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"zonegroup_accessrights_aud"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_Toc438124744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404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45" w:history="1">
            <w:r w:rsidR="00432737" w:rsidRPr="00AC1715">
              <w:rPr>
                <w:rStyle w:val="Hipercze"/>
                <w:u w:color="000000"/>
                <w:lang w:val="en-US"/>
              </w:rPr>
              <w:t>3.4.139.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"zonegroup_aud"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_Toc438124745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405</w:t>
            </w:r>
            <w:r w:rsidR="00432737">
              <w:rPr>
                <w:webHidden/>
              </w:rPr>
              <w:fldChar w:fldCharType="end"/>
            </w:r>
          </w:hyperlink>
        </w:p>
        <w:p w:rsidR="00432737" w:rsidRDefault="00890538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8124746" w:history="1">
            <w:r w:rsidR="00432737" w:rsidRPr="00AC1715">
              <w:rPr>
                <w:rStyle w:val="Hipercze"/>
                <w:u w:color="000000"/>
                <w:lang w:val="en-US"/>
              </w:rPr>
              <w:t>3.4.140.</w:t>
            </w:r>
            <w:r w:rsidR="00432737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432737" w:rsidRPr="00AC1715">
              <w:rPr>
                <w:rStyle w:val="Hipercze"/>
                <w:u w:color="000000"/>
              </w:rPr>
              <w:t>Tabela "zonegroup_zone_aud"</w:t>
            </w:r>
            <w:r w:rsidR="00432737">
              <w:rPr>
                <w:webHidden/>
              </w:rPr>
              <w:tab/>
            </w:r>
            <w:r w:rsidR="00432737">
              <w:rPr>
                <w:webHidden/>
              </w:rPr>
              <w:fldChar w:fldCharType="begin"/>
            </w:r>
            <w:r w:rsidR="00432737">
              <w:rPr>
                <w:webHidden/>
              </w:rPr>
              <w:instrText xml:space="preserve"> PAGEREF _Toc438124746 \h </w:instrText>
            </w:r>
            <w:r w:rsidR="00432737">
              <w:rPr>
                <w:webHidden/>
              </w:rPr>
            </w:r>
            <w:r w:rsidR="00432737">
              <w:rPr>
                <w:webHidden/>
              </w:rPr>
              <w:fldChar w:fldCharType="separate"/>
            </w:r>
            <w:r w:rsidR="00432737">
              <w:rPr>
                <w:webHidden/>
              </w:rPr>
              <w:t>405</w:t>
            </w:r>
            <w:r w:rsidR="00432737">
              <w:rPr>
                <w:webHidden/>
              </w:rPr>
              <w:fldChar w:fldCharType="end"/>
            </w:r>
          </w:hyperlink>
        </w:p>
        <w:p w:rsidR="001772DE" w:rsidRDefault="00FC2D2D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FC2D2D" w:rsidRDefault="00FC2D2D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1772DE" w:rsidRDefault="00FC2D2D">
      <w:pPr>
        <w:pStyle w:val="Nagwek1"/>
      </w:pPr>
      <w:bookmarkStart w:id="3" w:name="scroll-bookmark-1"/>
      <w:bookmarkStart w:id="4" w:name="_Toc438124519"/>
      <w:r>
        <w:lastRenderedPageBreak/>
        <w:t>Wstęp</w:t>
      </w:r>
      <w:bookmarkEnd w:id="3"/>
      <w:bookmarkEnd w:id="4"/>
    </w:p>
    <w:p w:rsidR="001772DE" w:rsidRPr="005D5188" w:rsidRDefault="00FC2D2D">
      <w:pPr>
        <w:rPr>
          <w:sz w:val="24"/>
        </w:rPr>
      </w:pPr>
      <w:r w:rsidRPr="005D5188">
        <w:rPr>
          <w:sz w:val="24"/>
        </w:rPr>
        <w:t>Niniejszy dokument jest częścią Projektu Wykonawczego Systemu. Dokument jest wynikiem przeprowadzonej przez Wykonawcę analizy przedwdrożeniowej, której celem była weryfikacja i uszczegółowienie wymagań Zamawiającego dotyczących aplikacji kontrolera wyrażonych w dokumentach OPZ, Studium Technicznego i Umowie.</w:t>
      </w:r>
    </w:p>
    <w:p w:rsidR="00FC2D2D" w:rsidRPr="005D5188" w:rsidRDefault="00FC2D2D">
      <w:pPr>
        <w:rPr>
          <w:sz w:val="24"/>
        </w:rPr>
      </w:pPr>
      <w:r w:rsidRPr="005D5188">
        <w:rPr>
          <w:sz w:val="24"/>
        </w:rPr>
        <w:t>Dokument został uzupełniony na podstawie zmian wynikających z prac wdrożeniowych.</w:t>
      </w:r>
    </w:p>
    <w:bookmarkStart w:id="5" w:name="Wstêp"/>
    <w:bookmarkStart w:id="6" w:name="BKM_CEFAAEC8_0842_4822_9650_6B8D93DD705B"/>
    <w:p w:rsidR="00FC2D2D" w:rsidRPr="005D5188" w:rsidRDefault="00FC2D2D" w:rsidP="00FC2D2D">
      <w:pPr>
        <w:rPr>
          <w:sz w:val="24"/>
        </w:rPr>
      </w:pPr>
      <w:r w:rsidRPr="005D5188">
        <w:rPr>
          <w:sz w:val="24"/>
        </w:rPr>
        <w:fldChar w:fldCharType="begin" w:fldLock="1"/>
      </w:r>
      <w:r w:rsidRPr="005D5188">
        <w:rPr>
          <w:sz w:val="24"/>
        </w:rPr>
        <w:instrText>MERGEFIELD Pkg.Notes</w:instrText>
      </w:r>
      <w:r w:rsidRPr="005D5188">
        <w:rPr>
          <w:sz w:val="24"/>
        </w:rPr>
        <w:fldChar w:fldCharType="separate"/>
      </w:r>
      <w:r w:rsidRPr="005D5188">
        <w:rPr>
          <w:sz w:val="24"/>
        </w:rPr>
        <w:t>Dokument opisuje wszystkie tabele - podstawowe oraz audytowe.</w:t>
      </w:r>
      <w:r w:rsidRPr="005D5188">
        <w:rPr>
          <w:sz w:val="24"/>
        </w:rPr>
        <w:fldChar w:fldCharType="end"/>
      </w:r>
      <w:bookmarkEnd w:id="5"/>
      <w:bookmarkEnd w:id="6"/>
    </w:p>
    <w:p w:rsidR="001A3510" w:rsidRPr="005D5188" w:rsidRDefault="001A3510" w:rsidP="00FC2D2D">
      <w:pPr>
        <w:rPr>
          <w:sz w:val="24"/>
        </w:rPr>
      </w:pPr>
    </w:p>
    <w:p w:rsidR="001A3510" w:rsidRPr="005D5188" w:rsidRDefault="001A3510" w:rsidP="00FC2D2D">
      <w:pPr>
        <w:rPr>
          <w:sz w:val="24"/>
        </w:rPr>
      </w:pPr>
      <w:r w:rsidRPr="005D5188">
        <w:rPr>
          <w:b/>
          <w:sz w:val="24"/>
        </w:rPr>
        <w:t>UWAGA</w:t>
      </w:r>
      <w:r w:rsidRPr="005D5188">
        <w:rPr>
          <w:sz w:val="24"/>
        </w:rPr>
        <w:t>: diagramy zawarte w dokumencie są w formacie wektorowym i umożliwiają w wersji elektronicznej dokumentu ich bardzo duże powiększenie</w:t>
      </w:r>
      <w:r w:rsidR="00344049" w:rsidRPr="005D5188">
        <w:rPr>
          <w:sz w:val="24"/>
        </w:rPr>
        <w:t>, do czytelnego rozmiaru,</w:t>
      </w:r>
      <w:r w:rsidRPr="005D5188">
        <w:rPr>
          <w:sz w:val="24"/>
        </w:rPr>
        <w:t xml:space="preserve"> bez starty jakości obrazu.</w:t>
      </w:r>
    </w:p>
    <w:p w:rsidR="001A3510" w:rsidRPr="005D5188" w:rsidRDefault="001A3510" w:rsidP="00FC2D2D">
      <w:pPr>
        <w:rPr>
          <w:sz w:val="24"/>
        </w:rPr>
      </w:pPr>
    </w:p>
    <w:p w:rsidR="00FC2D2D" w:rsidRDefault="00FC2D2D" w:rsidP="00FC2D2D">
      <w:pPr>
        <w:pStyle w:val="Nagwek1"/>
        <w:rPr>
          <w:u w:color="000000"/>
          <w:lang w:val="en-US"/>
        </w:rPr>
      </w:pPr>
      <w:r>
        <w:rPr>
          <w:sz w:val="20"/>
        </w:rPr>
        <w:fldChar w:fldCharType="begin" w:fldLock="1"/>
      </w:r>
      <w:r>
        <w:rPr>
          <w:sz w:val="20"/>
        </w:rPr>
        <w:instrText xml:space="preserve">MERGEFIELD </w:instrText>
      </w:r>
      <w:r>
        <w:rPr>
          <w:u w:color="000000"/>
          <w:lang w:val="en-US"/>
        </w:rPr>
        <w:instrText>Pkg.Name</w:instrText>
      </w:r>
      <w:r>
        <w:rPr>
          <w:sz w:val="20"/>
        </w:rPr>
        <w:fldChar w:fldCharType="separate"/>
      </w:r>
      <w:bookmarkStart w:id="7" w:name="_Toc438124520"/>
      <w:r>
        <w:rPr>
          <w:u w:color="000000"/>
          <w:lang w:val="en-US"/>
        </w:rPr>
        <w:t>Tabele podstawowe</w:t>
      </w:r>
      <w:bookmarkEnd w:id="7"/>
      <w:r>
        <w:rPr>
          <w:sz w:val="20"/>
        </w:rPr>
        <w:fldChar w:fldCharType="end"/>
      </w:r>
    </w:p>
    <w:p w:rsidR="00FC2D2D" w:rsidRPr="005D5188" w:rsidRDefault="00FC2D2D" w:rsidP="00FC2D2D">
      <w:pPr>
        <w:rPr>
          <w:sz w:val="24"/>
        </w:rPr>
      </w:pPr>
      <w:r w:rsidRPr="005D5188">
        <w:rPr>
          <w:sz w:val="24"/>
        </w:rPr>
        <w:fldChar w:fldCharType="begin" w:fldLock="1"/>
      </w:r>
      <w:r w:rsidRPr="005D5188">
        <w:rPr>
          <w:sz w:val="24"/>
        </w:rPr>
        <w:instrText>MERGEFIELD Pkg.Notes</w:instrText>
      </w:r>
      <w:r w:rsidRPr="005D5188">
        <w:rPr>
          <w:sz w:val="24"/>
        </w:rPr>
        <w:fldChar w:fldCharType="end"/>
      </w:r>
      <w:r w:rsidRPr="005D5188">
        <w:rPr>
          <w:sz w:val="24"/>
        </w:rPr>
        <w:t>W podrozdziałach opisane są wszystkie tabele podstawowe w podziale na obszary tematyczne.</w:t>
      </w:r>
    </w:p>
    <w:p w:rsidR="001A3510" w:rsidRDefault="001A3510" w:rsidP="00FC2D2D"/>
    <w:p w:rsidR="00FC2D2D" w:rsidRPr="00752030" w:rsidRDefault="00FC2D2D" w:rsidP="00FC2D2D">
      <w:pPr>
        <w:pStyle w:val="Nagwek2"/>
      </w:pPr>
      <w:r w:rsidRPr="00752030">
        <w:fldChar w:fldCharType="begin" w:fldLock="1"/>
      </w:r>
      <w:r w:rsidRPr="00752030">
        <w:instrText>MERGEFIELD Pkg.Name</w:instrText>
      </w:r>
      <w:r w:rsidRPr="00752030">
        <w:fldChar w:fldCharType="separate"/>
      </w:r>
      <w:bookmarkStart w:id="8" w:name="_Toc438124521"/>
      <w:r w:rsidRPr="00752030">
        <w:t>Najważniejsze tabele</w:t>
      </w:r>
      <w:bookmarkEnd w:id="8"/>
      <w:r w:rsidRPr="00752030">
        <w:fldChar w:fldCharType="end"/>
      </w:r>
    </w:p>
    <w:bookmarkStart w:id="9" w:name="Dokumenty"/>
    <w:bookmarkStart w:id="10" w:name="BKM_2D31A44E_C134_4853_8CD7_C797D3E68B0A"/>
    <w:p w:rsidR="00FC2D2D" w:rsidRPr="00752030" w:rsidRDefault="00FC2D2D" w:rsidP="00FC2D2D">
      <w:pPr>
        <w:pStyle w:val="Nagwek3"/>
      </w:pPr>
      <w:r w:rsidRPr="00752030">
        <w:fldChar w:fldCharType="begin" w:fldLock="1"/>
      </w:r>
      <w:r w:rsidRPr="00752030">
        <w:instrText>MERGEFIELD Pkg.Name</w:instrText>
      </w:r>
      <w:r w:rsidRPr="00752030">
        <w:fldChar w:fldCharType="separate"/>
      </w:r>
      <w:bookmarkStart w:id="11" w:name="_Toc438124522"/>
      <w:r w:rsidRPr="00752030">
        <w:t>Dokumenty</w:t>
      </w:r>
      <w:bookmarkEnd w:id="11"/>
      <w:r w:rsidRPr="00752030">
        <w:fldChar w:fldCharType="end"/>
      </w:r>
    </w:p>
    <w:p w:rsidR="00FC2D2D" w:rsidRDefault="00FC2D2D" w:rsidP="00FC2D2D">
      <w:pPr>
        <w:rPr>
          <w:rFonts w:ascii="Times New Roman" w:hAnsi="Times New Roman"/>
        </w:rPr>
      </w:pPr>
      <w:bookmarkStart w:id="12" w:name="BKM_9B498102_BD93_4505_82A4_47EEF8492526"/>
      <w:r>
        <w:rPr>
          <w:noProof/>
        </w:rPr>
        <w:drawing>
          <wp:inline distT="0" distB="0" distL="0" distR="0" wp14:anchorId="048D8B05" wp14:editId="451AF823">
            <wp:extent cx="5900420" cy="25019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42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D2D" w:rsidRDefault="00FC2D2D" w:rsidP="00FC2D2D">
      <w:pPr>
        <w:rPr>
          <w:sz w:val="24"/>
        </w:rPr>
      </w:pPr>
      <w:r w:rsidRPr="005D5188">
        <w:rPr>
          <w:sz w:val="24"/>
        </w:rPr>
        <w:t xml:space="preserve">Diagram - </w:t>
      </w:r>
      <w:r w:rsidRPr="005D5188">
        <w:rPr>
          <w:sz w:val="24"/>
        </w:rPr>
        <w:fldChar w:fldCharType="begin" w:fldLock="1"/>
      </w:r>
      <w:r w:rsidRPr="005D5188">
        <w:rPr>
          <w:sz w:val="24"/>
        </w:rPr>
        <w:instrText>MERGEFIELD Diagram.Name</w:instrText>
      </w:r>
      <w:r w:rsidRPr="005D5188">
        <w:rPr>
          <w:sz w:val="24"/>
        </w:rPr>
        <w:fldChar w:fldCharType="separate"/>
      </w:r>
      <w:r w:rsidRPr="005D5188">
        <w:rPr>
          <w:sz w:val="24"/>
        </w:rPr>
        <w:t>Dokumenty</w:t>
      </w:r>
      <w:r w:rsidRPr="005D5188">
        <w:rPr>
          <w:sz w:val="24"/>
          <w:u w:color="000000"/>
        </w:rPr>
        <w:t xml:space="preserve"> </w:t>
      </w:r>
      <w:r w:rsidRPr="005D5188">
        <w:rPr>
          <w:sz w:val="24"/>
        </w:rPr>
        <w:fldChar w:fldCharType="end"/>
      </w:r>
      <w:bookmarkEnd w:id="12"/>
    </w:p>
    <w:p w:rsidR="00890538" w:rsidRDefault="00890538" w:rsidP="00FC2D2D">
      <w:pPr>
        <w:rPr>
          <w:sz w:val="24"/>
        </w:rPr>
      </w:pPr>
    </w:p>
    <w:p w:rsidR="00890538" w:rsidRDefault="00890538" w:rsidP="00FC2D2D">
      <w:pPr>
        <w:rPr>
          <w:sz w:val="24"/>
        </w:rPr>
      </w:pPr>
    </w:p>
    <w:p w:rsidR="00890538" w:rsidRDefault="00890538" w:rsidP="00FC2D2D">
      <w:pPr>
        <w:rPr>
          <w:sz w:val="24"/>
        </w:rPr>
      </w:pPr>
      <w:r>
        <w:rPr>
          <w:sz w:val="24"/>
        </w:rPr>
        <w:t>Dokumentacja struktury bazdy danych, tabele,  zawartości i  realcje  - udostępnione  po zawarciu umowy.</w:t>
      </w:r>
    </w:p>
    <w:p w:rsidR="00890538" w:rsidRPr="005D5188" w:rsidRDefault="00890538" w:rsidP="00FC2D2D">
      <w:pPr>
        <w:rPr>
          <w:sz w:val="24"/>
        </w:rPr>
      </w:pPr>
    </w:p>
    <w:p w:rsidR="001A3510" w:rsidRDefault="001A3510" w:rsidP="00FC2D2D">
      <w:pPr>
        <w:rPr>
          <w:lang w:val="en-US"/>
        </w:rPr>
      </w:pPr>
    </w:p>
    <w:p w:rsidR="00FC2D2D" w:rsidRDefault="00FC2D2D" w:rsidP="00FC2D2D">
      <w:bookmarkStart w:id="13" w:name="_GoBack"/>
      <w:bookmarkEnd w:id="9"/>
      <w:bookmarkEnd w:id="10"/>
      <w:bookmarkEnd w:id="13"/>
    </w:p>
    <w:sectPr w:rsidR="00FC2D2D" w:rsidSect="00FC2D2D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001" w:rsidRDefault="00181001">
      <w:pPr>
        <w:spacing w:before="0" w:after="0" w:line="240" w:lineRule="auto"/>
      </w:pPr>
      <w:r>
        <w:separator/>
      </w:r>
    </w:p>
  </w:endnote>
  <w:endnote w:type="continuationSeparator" w:id="0">
    <w:p w:rsidR="00181001" w:rsidRDefault="0018100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01" w:rsidRDefault="00181001" w:rsidP="00FC2D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1001" w:rsidRDefault="0018100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01" w:rsidRDefault="00181001" w:rsidP="00FC2D2D">
    <w:pPr>
      <w:pStyle w:val="Stopka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D2EF644" wp14:editId="3DAA6D6A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 wp14:anchorId="4E3445C3" wp14:editId="466523E7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81001" w:rsidRPr="00E27465" w:rsidRDefault="00181001" w:rsidP="00FC2D2D">
    <w:pPr>
      <w:pStyle w:val="Stopka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890538">
      <w:rPr>
        <w:b/>
        <w:noProof/>
        <w:sz w:val="14"/>
        <w:szCs w:val="14"/>
      </w:rPr>
      <w:t>11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890538">
      <w:rPr>
        <w:b/>
        <w:noProof/>
        <w:sz w:val="14"/>
        <w:szCs w:val="14"/>
      </w:rPr>
      <w:t>11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001" w:rsidRDefault="00181001">
      <w:pPr>
        <w:spacing w:before="0" w:after="0" w:line="240" w:lineRule="auto"/>
      </w:pPr>
      <w:r>
        <w:separator/>
      </w:r>
    </w:p>
  </w:footnote>
  <w:footnote w:type="continuationSeparator" w:id="0">
    <w:p w:rsidR="00181001" w:rsidRDefault="0018100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01" w:rsidRDefault="00181001">
    <w:pPr>
      <w:pStyle w:val="Nagwek"/>
    </w:pPr>
  </w:p>
  <w:p w:rsidR="00181001" w:rsidRDefault="001810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01" w:rsidRDefault="00181001" w:rsidP="00FC2D2D">
    <w:pPr>
      <w:pStyle w:val="Nagwek"/>
      <w:spacing w:after="0"/>
      <w:jc w:val="center"/>
    </w:pPr>
    <w:r>
      <w:rPr>
        <w:noProof/>
      </w:rPr>
      <w:drawing>
        <wp:inline distT="0" distB="0" distL="0" distR="0" wp14:anchorId="794CF56B" wp14:editId="186FF59F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81001" w:rsidRDefault="00181001" w:rsidP="00FC2D2D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8C841926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84AC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CCFB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C0E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6479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E48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8FB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84AD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F423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AA00558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148A60FE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847F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FAD72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C52B6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5E7E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7CED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CC51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8E3C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C0A9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DE"/>
    <w:rsid w:val="000337A8"/>
    <w:rsid w:val="00102312"/>
    <w:rsid w:val="001772DE"/>
    <w:rsid w:val="00181001"/>
    <w:rsid w:val="0019580B"/>
    <w:rsid w:val="001A3510"/>
    <w:rsid w:val="002C45D3"/>
    <w:rsid w:val="00306A39"/>
    <w:rsid w:val="00344049"/>
    <w:rsid w:val="00383DE4"/>
    <w:rsid w:val="00400F1A"/>
    <w:rsid w:val="00432737"/>
    <w:rsid w:val="00516758"/>
    <w:rsid w:val="005A03ED"/>
    <w:rsid w:val="005D5188"/>
    <w:rsid w:val="006028A3"/>
    <w:rsid w:val="00711AC4"/>
    <w:rsid w:val="007F1AB6"/>
    <w:rsid w:val="008364FD"/>
    <w:rsid w:val="00854340"/>
    <w:rsid w:val="00890538"/>
    <w:rsid w:val="00890DFF"/>
    <w:rsid w:val="00930018"/>
    <w:rsid w:val="009D34ED"/>
    <w:rsid w:val="009D67B8"/>
    <w:rsid w:val="00A26176"/>
    <w:rsid w:val="00A50232"/>
    <w:rsid w:val="00A92322"/>
    <w:rsid w:val="00AB6789"/>
    <w:rsid w:val="00B25DA1"/>
    <w:rsid w:val="00B608AF"/>
    <w:rsid w:val="00C00B33"/>
    <w:rsid w:val="00D35480"/>
    <w:rsid w:val="00F77DB5"/>
    <w:rsid w:val="00FC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D5DF9A-3608-4EB1-ABF1-13B13B99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semiHidden="1" w:uiPriority="99" w:unhideWhenUsed="1" w:qFormat="1"/>
    <w:lsdException w:name="heading 5" w:locked="1" w:semiHidden="1" w:uiPriority="99" w:unhideWhenUsed="1" w:qFormat="1"/>
    <w:lsdException w:name="heading 6" w:locked="1" w:semiHidden="1" w:uiPriority="99" w:unhideWhenUsed="1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uiPriority="99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5188"/>
    <w:pPr>
      <w:spacing w:before="60" w:after="60" w:line="276" w:lineRule="auto"/>
    </w:pPr>
    <w:rPr>
      <w:rFonts w:ascii="Arial" w:hAnsi="Arial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uiPriority w:val="99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5D5188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sz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2Znak">
    <w:name w:val="Nagłówek 2 Znak"/>
    <w:link w:val="Nagwek2"/>
    <w:uiPriority w:val="99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character" w:customStyle="1" w:styleId="Nagwek3Znak">
    <w:name w:val="Nagłówek 3 Znak"/>
    <w:link w:val="Nagwek3"/>
    <w:uiPriority w:val="99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rsid w:val="005D5188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AC6E06"/>
    <w:rPr>
      <w:rFonts w:ascii="Trebuchet MS" w:hAnsi="Trebuchet MS" w:cs="Arial"/>
      <w:i/>
      <w:sz w:val="22"/>
      <w:szCs w:val="22"/>
    </w:rPr>
  </w:style>
  <w:style w:type="paragraph" w:styleId="Nagwek">
    <w:name w:val="header"/>
    <w:basedOn w:val="Normalny"/>
    <w:link w:val="NagwekZnak"/>
    <w:uiPriority w:val="99"/>
    <w:rsid w:val="002958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340E6"/>
    <w:rPr>
      <w:sz w:val="24"/>
    </w:r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E15C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D2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FF73FD"/>
    <w:pPr>
      <w:autoSpaceDE w:val="0"/>
      <w:autoSpaceDN w:val="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2D2D"/>
    <w:rPr>
      <w:rFonts w:ascii="Arial" w:hAnsi="Arial"/>
      <w:szCs w:val="24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Cs w:val="20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</w:p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Cs w:val="20"/>
    </w:rPr>
  </w:style>
  <w:style w:type="paragraph" w:customStyle="1" w:styleId="TekstPodst">
    <w:name w:val="TekstPodst"/>
    <w:basedOn w:val="Normalny"/>
    <w:rsid w:val="00835E82"/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Garamond" w:hAnsi="Garamond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Garamond" w:hAnsi="Garamond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rPr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Garamond" w:hAnsi="Garamond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Garamond" w:hAnsi="Garamond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Garamond" w:hAnsi="Garamond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Garamond" w:hAnsi="Garamond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Garamond" w:hAnsi="Garamond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Cs w:val="20"/>
    </w:rPr>
  </w:style>
  <w:style w:type="character" w:customStyle="1" w:styleId="Tekstdlanagwkatabeli">
    <w:name w:val="Tekst dla nagłówka tabeli"/>
    <w:qFormat/>
    <w:rsid w:val="001A3510"/>
    <w:rPr>
      <w:rFonts w:ascii="Arial" w:hAnsi="Arial"/>
      <w:b/>
      <w:sz w:val="20"/>
      <w:szCs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</w:r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C2D2D"/>
    <w:rPr>
      <w:rFonts w:ascii="Arial" w:eastAsiaTheme="minorEastAsia" w:hAnsi="Arial" w:cs="Arial"/>
      <w:color w:val="000000"/>
      <w:sz w:val="18"/>
      <w:szCs w:val="18"/>
      <w:lang w:val="en-AU" w:eastAsia="en-US"/>
    </w:rPr>
  </w:style>
  <w:style w:type="paragraph" w:styleId="Tekstpodstawowy2">
    <w:name w:val="Body Text 2"/>
    <w:basedOn w:val="Normalny"/>
    <w:next w:val="Normalny"/>
    <w:link w:val="Tekstpodstawowy2Znak"/>
    <w:uiPriority w:val="99"/>
    <w:rsid w:val="00FC2D2D"/>
    <w:pPr>
      <w:widowControl w:val="0"/>
      <w:autoSpaceDE w:val="0"/>
      <w:autoSpaceDN w:val="0"/>
      <w:adjustRightInd w:val="0"/>
      <w:spacing w:before="0" w:after="120" w:line="480" w:lineRule="auto"/>
    </w:pPr>
    <w:rPr>
      <w:rFonts w:eastAsiaTheme="minorEastAsia" w:cs="Arial"/>
      <w:color w:val="000000"/>
      <w:sz w:val="18"/>
      <w:szCs w:val="18"/>
      <w:shd w:val="clear" w:color="auto" w:fill="FFFFFF"/>
      <w:lang w:val="en-AU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2D2D"/>
    <w:rPr>
      <w:rFonts w:ascii="Arial" w:eastAsiaTheme="minorEastAsia" w:hAnsi="Arial" w:cs="Arial"/>
      <w:color w:val="000000"/>
      <w:sz w:val="16"/>
      <w:szCs w:val="16"/>
      <w:lang w:val="en-AU" w:eastAsia="en-US"/>
    </w:rPr>
  </w:style>
  <w:style w:type="paragraph" w:styleId="Tekstpodstawowy3">
    <w:name w:val="Body Text 3"/>
    <w:basedOn w:val="Normalny"/>
    <w:next w:val="Normalny"/>
    <w:link w:val="Tekstpodstawowy3Znak"/>
    <w:uiPriority w:val="99"/>
    <w:rsid w:val="00FC2D2D"/>
    <w:pPr>
      <w:widowControl w:val="0"/>
      <w:autoSpaceDE w:val="0"/>
      <w:autoSpaceDN w:val="0"/>
      <w:adjustRightInd w:val="0"/>
      <w:spacing w:before="0" w:after="120" w:line="240" w:lineRule="auto"/>
    </w:pPr>
    <w:rPr>
      <w:rFonts w:eastAsiaTheme="minorEastAsia" w:cs="Arial"/>
      <w:color w:val="000000"/>
      <w:sz w:val="16"/>
      <w:szCs w:val="16"/>
      <w:shd w:val="clear" w:color="auto" w:fill="FFFFFF"/>
      <w:lang w:val="en-AU" w:eastAsia="en-US"/>
    </w:rPr>
  </w:style>
  <w:style w:type="character" w:customStyle="1" w:styleId="NagweknotatkiZnak">
    <w:name w:val="Nagłówek notatki Znak"/>
    <w:basedOn w:val="Domylnaczcionkaakapitu"/>
    <w:link w:val="Nagweknotatki"/>
    <w:uiPriority w:val="99"/>
    <w:rsid w:val="00FC2D2D"/>
    <w:rPr>
      <w:rFonts w:ascii="Arial" w:eastAsiaTheme="minorEastAsia" w:hAnsi="Arial" w:cs="Arial"/>
      <w:color w:val="000000"/>
      <w:sz w:val="24"/>
      <w:lang w:val="en-AU" w:eastAsia="en-US"/>
    </w:rPr>
  </w:style>
  <w:style w:type="paragraph" w:styleId="Nagweknotatki">
    <w:name w:val="Note Heading"/>
    <w:basedOn w:val="Normalny"/>
    <w:next w:val="Normalny"/>
    <w:link w:val="NagweknotatkiZnak"/>
    <w:uiPriority w:val="99"/>
    <w:rsid w:val="00FC2D2D"/>
    <w:pPr>
      <w:widowControl w:val="0"/>
      <w:autoSpaceDE w:val="0"/>
      <w:autoSpaceDN w:val="0"/>
      <w:adjustRightInd w:val="0"/>
      <w:spacing w:before="0" w:after="0" w:line="240" w:lineRule="auto"/>
    </w:pPr>
    <w:rPr>
      <w:rFonts w:eastAsiaTheme="minorEastAsia" w:cs="Arial"/>
      <w:color w:val="000000"/>
      <w:szCs w:val="20"/>
      <w:shd w:val="clear" w:color="auto" w:fill="FFFFFF"/>
      <w:lang w:val="en-AU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C2D2D"/>
    <w:rPr>
      <w:rFonts w:ascii="Arial" w:eastAsiaTheme="minorEastAsia" w:hAnsi="Arial" w:cs="Arial"/>
      <w:color w:val="000000"/>
      <w:sz w:val="24"/>
      <w:lang w:val="en-AU" w:eastAsia="en-US"/>
    </w:rPr>
  </w:style>
  <w:style w:type="paragraph" w:styleId="Zwykytekst">
    <w:name w:val="Plain Text"/>
    <w:basedOn w:val="Normalny"/>
    <w:next w:val="Normalny"/>
    <w:link w:val="ZwykytekstZnak"/>
    <w:uiPriority w:val="99"/>
    <w:rsid w:val="00FC2D2D"/>
    <w:pPr>
      <w:widowControl w:val="0"/>
      <w:autoSpaceDE w:val="0"/>
      <w:autoSpaceDN w:val="0"/>
      <w:adjustRightInd w:val="0"/>
      <w:spacing w:before="0" w:after="0" w:line="240" w:lineRule="auto"/>
    </w:pPr>
    <w:rPr>
      <w:rFonts w:eastAsiaTheme="minorEastAsia" w:cs="Arial"/>
      <w:color w:val="000000"/>
      <w:szCs w:val="20"/>
      <w:shd w:val="clear" w:color="auto" w:fill="FFFFFF"/>
      <w:lang w:val="en-AU" w:eastAsia="en-US"/>
    </w:rPr>
  </w:style>
  <w:style w:type="character" w:customStyle="1" w:styleId="FieldLabel">
    <w:name w:val="Field Label"/>
    <w:uiPriority w:val="99"/>
    <w:rsid w:val="00FC2D2D"/>
    <w:rPr>
      <w:bCs/>
      <w:iCs/>
    </w:rPr>
  </w:style>
  <w:style w:type="paragraph" w:customStyle="1" w:styleId="ListHeader">
    <w:name w:val="List Header"/>
    <w:next w:val="Normalny"/>
    <w:uiPriority w:val="99"/>
    <w:rsid w:val="00A50232"/>
    <w:pPr>
      <w:widowControl w:val="0"/>
      <w:autoSpaceDE w:val="0"/>
      <w:autoSpaceDN w:val="0"/>
      <w:adjustRightInd w:val="0"/>
    </w:pPr>
    <w:rPr>
      <w:rFonts w:ascii="Arial" w:hAnsi="Arial" w:cs="Arial"/>
      <w:b/>
      <w:i/>
      <w:sz w:val="22"/>
      <w:szCs w:val="24"/>
      <w:u w:val="single"/>
      <w:lang w:eastAsia="en-US"/>
    </w:rPr>
  </w:style>
  <w:style w:type="character" w:customStyle="1" w:styleId="StyleFieldLabel11ptBoldUnderline">
    <w:name w:val="Style Field Label + 11 pt Bold Underline"/>
    <w:basedOn w:val="FieldLabel"/>
    <w:rsid w:val="00A50232"/>
    <w:rPr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G.ne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90AE0-BB20-4F81-81D2-EC93FED3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3</TotalTime>
  <Pages>11</Pages>
  <Words>3458</Words>
  <Characters>20751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3</cp:revision>
  <cp:lastPrinted>2015-08-25T14:55:00Z</cp:lastPrinted>
  <dcterms:created xsi:type="dcterms:W3CDTF">2015-12-17T13:07:00Z</dcterms:created>
  <dcterms:modified xsi:type="dcterms:W3CDTF">2018-04-09T08:18:00Z</dcterms:modified>
</cp:coreProperties>
</file>